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4108C" w:rsidRDefault="0004108C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04108C" w:rsidRDefault="0004108C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04108C" w:rsidRDefault="0004108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04108C" w:rsidRDefault="0004108C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04108C" w:rsidRDefault="0004108C">
      <w:pPr>
        <w:rPr>
          <w:sz w:val="28"/>
          <w:szCs w:val="28"/>
        </w:rPr>
      </w:pPr>
    </w:p>
    <w:p w:rsidR="0004108C" w:rsidRDefault="0004108C">
      <w:pPr>
        <w:pStyle w:val="Style15"/>
        <w:tabs>
          <w:tab w:val="left" w:leader="underscore" w:pos="9760"/>
        </w:tabs>
        <w:spacing w:line="360" w:lineRule="auto"/>
      </w:pPr>
    </w:p>
    <w:p w:rsidR="0004108C" w:rsidRDefault="0004108C">
      <w:pPr>
        <w:pStyle w:val="Style15"/>
        <w:tabs>
          <w:tab w:val="left" w:leader="underscore" w:pos="9760"/>
        </w:tabs>
        <w:spacing w:line="360" w:lineRule="auto"/>
      </w:pPr>
    </w:p>
    <w:p w:rsidR="0004108C" w:rsidRDefault="0004108C">
      <w:pPr>
        <w:pStyle w:val="Style15"/>
        <w:tabs>
          <w:tab w:val="left" w:leader="underscore" w:pos="9760"/>
        </w:tabs>
        <w:spacing w:line="360" w:lineRule="auto"/>
      </w:pPr>
    </w:p>
    <w:tbl>
      <w:tblPr>
        <w:tblW w:w="0" w:type="auto"/>
        <w:tblInd w:w="5873" w:type="dxa"/>
        <w:tblLook w:val="00A0" w:firstRow="1" w:lastRow="0" w:firstColumn="1" w:lastColumn="0" w:noHBand="0" w:noVBand="0"/>
      </w:tblPr>
      <w:tblGrid>
        <w:gridCol w:w="3680"/>
      </w:tblGrid>
      <w:tr w:rsidR="0004108C" w:rsidRPr="005C6D88" w:rsidTr="007663DC">
        <w:tc>
          <w:tcPr>
            <w:tcW w:w="3680" w:type="dxa"/>
          </w:tcPr>
          <w:p w:rsidR="0004108C" w:rsidRPr="005C6D88" w:rsidRDefault="0004108C" w:rsidP="007663DC">
            <w:pPr>
              <w:rPr>
                <w:b/>
                <w:bCs/>
                <w:szCs w:val="28"/>
              </w:rPr>
            </w:pPr>
          </w:p>
        </w:tc>
      </w:tr>
    </w:tbl>
    <w:p w:rsidR="0004108C" w:rsidRDefault="0004108C">
      <w:pPr>
        <w:pStyle w:val="Style15"/>
        <w:tabs>
          <w:tab w:val="left" w:leader="underscore" w:pos="9760"/>
        </w:tabs>
        <w:spacing w:line="360" w:lineRule="auto"/>
      </w:pPr>
    </w:p>
    <w:p w:rsidR="0004108C" w:rsidRDefault="0004108C">
      <w:pPr>
        <w:pStyle w:val="Style15"/>
        <w:tabs>
          <w:tab w:val="left" w:leader="underscore" w:pos="9760"/>
        </w:tabs>
        <w:spacing w:line="360" w:lineRule="auto"/>
      </w:pPr>
    </w:p>
    <w:p w:rsidR="0004108C" w:rsidRDefault="0004108C">
      <w:pPr>
        <w:pStyle w:val="Style15"/>
        <w:tabs>
          <w:tab w:val="left" w:leader="underscore" w:pos="9760"/>
        </w:tabs>
        <w:spacing w:line="360" w:lineRule="auto"/>
        <w:jc w:val="center"/>
        <w:rPr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>Кафедра общеобразовательных дисциплин</w:t>
      </w:r>
    </w:p>
    <w:p w:rsidR="0004108C" w:rsidRDefault="0004108C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04108C" w:rsidRDefault="0004108C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04108C" w:rsidRDefault="0004108C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04108C" w:rsidRDefault="0004108C">
      <w:pPr>
        <w:pStyle w:val="Style11"/>
        <w:widowControl/>
        <w:rPr>
          <w:sz w:val="28"/>
          <w:szCs w:val="28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04108C" w:rsidRDefault="0004108C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04108C" w:rsidRDefault="0004108C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Обучение и воспитание младших школьников в информационной среде</w:t>
      </w:r>
    </w:p>
    <w:p w:rsidR="0004108C" w:rsidRDefault="0004108C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04108C" w:rsidRDefault="0004108C">
      <w:pPr>
        <w:pStyle w:val="Style15"/>
        <w:tabs>
          <w:tab w:val="left" w:leader="underscore" w:pos="9856"/>
        </w:tabs>
        <w:ind w:firstLine="720"/>
      </w:pPr>
    </w:p>
    <w:p w:rsidR="0004108C" w:rsidRDefault="0004108C">
      <w:pPr>
        <w:pStyle w:val="Style12"/>
        <w:spacing w:line="240" w:lineRule="auto"/>
        <w:ind w:firstLine="720"/>
        <w:jc w:val="center"/>
      </w:pPr>
    </w:p>
    <w:p w:rsidR="0004108C" w:rsidRDefault="0004108C">
      <w:pPr>
        <w:pStyle w:val="Style12"/>
        <w:spacing w:line="240" w:lineRule="auto"/>
        <w:ind w:firstLine="720"/>
        <w:jc w:val="center"/>
      </w:pPr>
    </w:p>
    <w:p w:rsidR="0004108C" w:rsidRDefault="0004108C">
      <w:pPr>
        <w:pStyle w:val="Style12"/>
        <w:spacing w:line="240" w:lineRule="auto"/>
      </w:pPr>
    </w:p>
    <w:p w:rsidR="0004108C" w:rsidRDefault="0004108C">
      <w:pPr>
        <w:pStyle w:val="Style12"/>
        <w:spacing w:line="240" w:lineRule="auto"/>
        <w:ind w:firstLine="720"/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46"/>
        <w:gridCol w:w="6243"/>
      </w:tblGrid>
      <w:tr w:rsidR="0004108C">
        <w:trPr>
          <w:trHeight w:val="409"/>
        </w:trPr>
        <w:tc>
          <w:tcPr>
            <w:tcW w:w="3646" w:type="dxa"/>
          </w:tcPr>
          <w:p w:rsidR="0004108C" w:rsidRDefault="0004108C">
            <w:pPr>
              <w:pStyle w:val="Style15"/>
              <w:tabs>
                <w:tab w:val="left" w:leader="underscore" w:pos="9524"/>
              </w:tabs>
              <w:jc w:val="left"/>
              <w:rPr>
                <w:color w:val="000000"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</w:tcPr>
          <w:p w:rsidR="0004108C" w:rsidRDefault="0004108C">
            <w:r>
              <w:rPr>
                <w:color w:val="000000"/>
                <w:sz w:val="28"/>
                <w:szCs w:val="28"/>
              </w:rPr>
              <w:t>44.03.01 Педагогическое образование</w:t>
            </w:r>
          </w:p>
        </w:tc>
      </w:tr>
      <w:tr w:rsidR="0004108C">
        <w:trPr>
          <w:trHeight w:val="402"/>
        </w:trPr>
        <w:tc>
          <w:tcPr>
            <w:tcW w:w="3646" w:type="dxa"/>
          </w:tcPr>
          <w:p w:rsidR="0004108C" w:rsidRDefault="0004108C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color w:val="000000"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jc w:val="both"/>
            </w:pPr>
            <w:r>
              <w:rPr>
                <w:color w:val="000000"/>
                <w:sz w:val="28"/>
                <w:szCs w:val="28"/>
              </w:rPr>
              <w:t>Начальное образование</w:t>
            </w:r>
          </w:p>
        </w:tc>
      </w:tr>
      <w:tr w:rsidR="0004108C">
        <w:tc>
          <w:tcPr>
            <w:tcW w:w="3646" w:type="dxa"/>
          </w:tcPr>
          <w:p w:rsidR="0004108C" w:rsidRDefault="0004108C">
            <w:pPr>
              <w:pStyle w:val="Style15"/>
              <w:tabs>
                <w:tab w:val="left" w:leader="underscore" w:pos="9768"/>
              </w:tabs>
              <w:snapToGrid w:val="0"/>
              <w:jc w:val="left"/>
              <w:rPr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000000"/>
            </w:tcBorders>
          </w:tcPr>
          <w:p w:rsidR="0004108C" w:rsidRDefault="0004108C">
            <w:pPr>
              <w:pStyle w:val="Style15"/>
              <w:tabs>
                <w:tab w:val="left" w:leader="underscore" w:pos="9768"/>
              </w:tabs>
              <w:snapToGrid w:val="0"/>
              <w:jc w:val="center"/>
            </w:pPr>
          </w:p>
        </w:tc>
      </w:tr>
      <w:tr w:rsidR="0004108C">
        <w:tc>
          <w:tcPr>
            <w:tcW w:w="3646" w:type="dxa"/>
          </w:tcPr>
          <w:p w:rsidR="0004108C" w:rsidRDefault="0004108C">
            <w:pPr>
              <w:pStyle w:val="Style15"/>
              <w:tabs>
                <w:tab w:val="left" w:leader="underscore" w:pos="9768"/>
              </w:tabs>
              <w:snapToGrid w:val="0"/>
              <w:jc w:val="left"/>
              <w:rPr>
                <w:sz w:val="28"/>
                <w:szCs w:val="28"/>
              </w:rPr>
            </w:pPr>
          </w:p>
          <w:p w:rsidR="0004108C" w:rsidRDefault="0004108C">
            <w:pPr>
              <w:pStyle w:val="Style15"/>
              <w:tabs>
                <w:tab w:val="left" w:leader="underscore" w:pos="9768"/>
              </w:tabs>
              <w:jc w:val="left"/>
            </w:pPr>
          </w:p>
          <w:p w:rsidR="0004108C" w:rsidRDefault="0004108C">
            <w:pPr>
              <w:pStyle w:val="Style15"/>
              <w:tabs>
                <w:tab w:val="left" w:leader="underscore" w:pos="9768"/>
              </w:tabs>
              <w:jc w:val="left"/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</w:tcPr>
          <w:p w:rsidR="0004108C" w:rsidRDefault="0004108C">
            <w:pPr>
              <w:pStyle w:val="Style15"/>
              <w:tabs>
                <w:tab w:val="left" w:leader="underscore" w:pos="9768"/>
              </w:tabs>
              <w:snapToGrid w:val="0"/>
            </w:pPr>
          </w:p>
          <w:p w:rsidR="0004108C" w:rsidRDefault="0004108C">
            <w:pPr>
              <w:pStyle w:val="Style15"/>
              <w:tabs>
                <w:tab w:val="left" w:leader="underscore" w:pos="9768"/>
              </w:tabs>
            </w:pPr>
          </w:p>
          <w:p w:rsidR="0004108C" w:rsidRDefault="0004108C">
            <w:pPr>
              <w:pStyle w:val="Style15"/>
              <w:tabs>
                <w:tab w:val="left" w:leader="underscore" w:pos="9768"/>
              </w:tabs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04108C" w:rsidRDefault="0004108C">
      <w:pPr>
        <w:pStyle w:val="Style15"/>
        <w:tabs>
          <w:tab w:val="left" w:leader="underscore" w:pos="9768"/>
        </w:tabs>
        <w:jc w:val="center"/>
      </w:pPr>
    </w:p>
    <w:p w:rsidR="0004108C" w:rsidRDefault="0004108C">
      <w:pPr>
        <w:pStyle w:val="Style15"/>
        <w:tabs>
          <w:tab w:val="left" w:leader="underscore" w:pos="9768"/>
        </w:tabs>
        <w:jc w:val="center"/>
      </w:pPr>
    </w:p>
    <w:p w:rsidR="0004108C" w:rsidRDefault="0004108C">
      <w:pPr>
        <w:pStyle w:val="Style15"/>
        <w:tabs>
          <w:tab w:val="left" w:leader="underscore" w:pos="9768"/>
        </w:tabs>
        <w:jc w:val="center"/>
      </w:pPr>
    </w:p>
    <w:p w:rsidR="0004108C" w:rsidRDefault="0004108C">
      <w:pPr>
        <w:pStyle w:val="Style15"/>
        <w:tabs>
          <w:tab w:val="left" w:leader="underscore" w:pos="9768"/>
        </w:tabs>
      </w:pPr>
    </w:p>
    <w:p w:rsidR="00BE7D10" w:rsidRDefault="00BE7D10">
      <w:pPr>
        <w:pStyle w:val="Style15"/>
        <w:tabs>
          <w:tab w:val="left" w:leader="underscore" w:pos="9768"/>
        </w:tabs>
      </w:pPr>
    </w:p>
    <w:p w:rsidR="00BE7D10" w:rsidRDefault="00BE7D10">
      <w:pPr>
        <w:pStyle w:val="Style15"/>
        <w:tabs>
          <w:tab w:val="left" w:leader="underscore" w:pos="9768"/>
        </w:tabs>
      </w:pPr>
    </w:p>
    <w:p w:rsidR="0004108C" w:rsidRDefault="0004108C">
      <w:pPr>
        <w:pStyle w:val="Style15"/>
        <w:tabs>
          <w:tab w:val="left" w:leader="underscore" w:pos="9768"/>
        </w:tabs>
      </w:pPr>
    </w:p>
    <w:p w:rsidR="0004108C" w:rsidRDefault="0004108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04108C" w:rsidRDefault="0004108C">
      <w:pPr>
        <w:pStyle w:val="Style15"/>
        <w:tabs>
          <w:tab w:val="left" w:leader="underscore" w:pos="9768"/>
        </w:tabs>
        <w:jc w:val="center"/>
      </w:pPr>
    </w:p>
    <w:p w:rsidR="0004108C" w:rsidRDefault="00112001">
      <w:pPr>
        <w:pStyle w:val="Style15"/>
        <w:tabs>
          <w:tab w:val="left" w:leader="underscore" w:pos="9768"/>
        </w:tabs>
        <w:jc w:val="center"/>
      </w:pPr>
      <w:r>
        <w:t>2023</w:t>
      </w:r>
    </w:p>
    <w:p w:rsidR="0004108C" w:rsidRDefault="0004108C" w:rsidP="00C848C9">
      <w:r>
        <w:lastRenderedPageBreak/>
        <w:tab/>
        <w:t>Рабочая программа дисциплины «</w:t>
      </w:r>
      <w:r w:rsidRPr="00C848C9">
        <w:t>Обучение и воспитание младших школьников в информационной среде</w:t>
      </w:r>
      <w:r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подготовки 44.03.01 </w:t>
      </w:r>
      <w:r>
        <w:rPr>
          <w:color w:val="000000"/>
        </w:rPr>
        <w:t>Педагогическое образование</w:t>
      </w:r>
      <w:r>
        <w:t>.</w:t>
      </w:r>
    </w:p>
    <w:p w:rsidR="0004108C" w:rsidRDefault="0004108C">
      <w:pPr>
        <w:ind w:firstLine="709"/>
        <w:jc w:val="both"/>
      </w:pPr>
      <w:r>
        <w:t>Дисциплина относится к части учебного плана</w:t>
      </w:r>
      <w:r w:rsidRPr="00473067">
        <w:t>, формируем</w:t>
      </w:r>
      <w:r>
        <w:t>ой</w:t>
      </w:r>
      <w:r w:rsidRPr="00473067">
        <w:t xml:space="preserve"> участниками образовательных отношений</w:t>
      </w:r>
      <w:r>
        <w:t xml:space="preserve">. </w:t>
      </w:r>
    </w:p>
    <w:p w:rsidR="0004108C" w:rsidRPr="00DD192C" w:rsidRDefault="0004108C" w:rsidP="009A6066">
      <w:pPr>
        <w:shd w:val="clear" w:color="auto" w:fill="FFFFFF"/>
        <w:ind w:firstLine="374"/>
        <w:outlineLvl w:val="0"/>
        <w:rPr>
          <w:bCs/>
          <w:color w:val="22272F"/>
          <w:kern w:val="36"/>
          <w:lang w:eastAsia="ru-RU"/>
        </w:rPr>
      </w:pPr>
      <w:r w:rsidRPr="00DD192C">
        <w:rPr>
          <w:bCs/>
          <w:kern w:val="36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bCs/>
          <w:color w:val="22272F"/>
          <w:kern w:val="36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bCs/>
            <w:color w:val="22272F"/>
            <w:kern w:val="36"/>
            <w:lang w:eastAsia="ru-RU"/>
          </w:rPr>
          <w:t>2014 г</w:t>
        </w:r>
      </w:smartTag>
      <w:r w:rsidRPr="00DD192C">
        <w:rPr>
          <w:bCs/>
          <w:color w:val="22272F"/>
          <w:kern w:val="36"/>
          <w:lang w:eastAsia="ru-RU"/>
        </w:rPr>
        <w:t>. N АК-44/05вн).</w:t>
      </w:r>
    </w:p>
    <w:p w:rsidR="0004108C" w:rsidRDefault="0004108C" w:rsidP="009A6066">
      <w:pPr>
        <w:shd w:val="clear" w:color="auto" w:fill="FFFFFF"/>
        <w:ind w:firstLine="374"/>
        <w:outlineLvl w:val="0"/>
        <w:rPr>
          <w:bCs/>
          <w:kern w:val="36"/>
          <w:lang w:eastAsia="ru-RU"/>
        </w:rPr>
      </w:pPr>
      <w:r w:rsidRPr="00DD192C">
        <w:rPr>
          <w:bCs/>
          <w:kern w:val="36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04108C" w:rsidRDefault="0004108C">
      <w:pPr>
        <w:ind w:firstLine="709"/>
        <w:jc w:val="both"/>
      </w:pPr>
    </w:p>
    <w:p w:rsidR="0004108C" w:rsidRDefault="0004108C">
      <w:pPr>
        <w:ind w:firstLine="709"/>
        <w:jc w:val="both"/>
      </w:pPr>
    </w:p>
    <w:p w:rsidR="0004108C" w:rsidRDefault="0004108C">
      <w:pPr>
        <w:ind w:firstLine="709"/>
        <w:jc w:val="both"/>
      </w:pPr>
    </w:p>
    <w:p w:rsidR="0004108C" w:rsidRDefault="0004108C">
      <w:pPr>
        <w:ind w:firstLine="709"/>
        <w:jc w:val="both"/>
      </w:pPr>
    </w:p>
    <w:p w:rsidR="0004108C" w:rsidRDefault="0004108C">
      <w:pPr>
        <w:jc w:val="both"/>
      </w:pPr>
    </w:p>
    <w:p w:rsidR="0004108C" w:rsidRDefault="0004108C">
      <w:pPr>
        <w:ind w:firstLine="709"/>
        <w:jc w:val="both"/>
      </w:pPr>
    </w:p>
    <w:p w:rsidR="0004108C" w:rsidRDefault="0004108C">
      <w:pPr>
        <w:ind w:firstLine="709"/>
        <w:jc w:val="both"/>
      </w:pPr>
    </w:p>
    <w:p w:rsidR="0004108C" w:rsidRDefault="0004108C">
      <w:pPr>
        <w:ind w:firstLine="709"/>
        <w:jc w:val="both"/>
      </w:pPr>
    </w:p>
    <w:p w:rsidR="0004108C" w:rsidRDefault="0004108C">
      <w:pPr>
        <w:ind w:firstLine="709"/>
        <w:jc w:val="both"/>
      </w:pPr>
    </w:p>
    <w:p w:rsidR="0004108C" w:rsidRDefault="0004108C">
      <w:pPr>
        <w:ind w:firstLine="709"/>
        <w:jc w:val="both"/>
      </w:pPr>
    </w:p>
    <w:p w:rsidR="0004108C" w:rsidRDefault="0004108C">
      <w:pPr>
        <w:jc w:val="both"/>
      </w:pPr>
    </w:p>
    <w:p w:rsidR="0004108C" w:rsidRDefault="0004108C"/>
    <w:p w:rsidR="0004108C" w:rsidRDefault="0004108C"/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ind w:firstLine="709"/>
        <w:jc w:val="both"/>
      </w:pPr>
    </w:p>
    <w:p w:rsidR="0004108C" w:rsidRDefault="0004108C">
      <w:pPr>
        <w:autoSpaceDE w:val="0"/>
        <w:ind w:firstLine="709"/>
        <w:jc w:val="both"/>
      </w:pPr>
    </w:p>
    <w:p w:rsidR="0004108C" w:rsidRDefault="0004108C">
      <w:pPr>
        <w:autoSpaceDE w:val="0"/>
        <w:jc w:val="both"/>
      </w:pPr>
    </w:p>
    <w:p w:rsidR="0004108C" w:rsidRDefault="0004108C">
      <w:pPr>
        <w:autoSpaceDE w:val="0"/>
      </w:pPr>
    </w:p>
    <w:p w:rsidR="0004108C" w:rsidRDefault="0004108C">
      <w:pPr>
        <w:autoSpaceDE w:val="0"/>
      </w:pPr>
    </w:p>
    <w:p w:rsidR="0004108C" w:rsidRDefault="0004108C">
      <w:pPr>
        <w:autoSpaceDE w:val="0"/>
      </w:pPr>
    </w:p>
    <w:p w:rsidR="0004108C" w:rsidRDefault="0004108C">
      <w:pPr>
        <w:autoSpaceDE w:val="0"/>
      </w:pPr>
    </w:p>
    <w:p w:rsidR="0004108C" w:rsidRDefault="0004108C">
      <w:pPr>
        <w:autoSpaceDE w:val="0"/>
      </w:pPr>
    </w:p>
    <w:p w:rsidR="0004108C" w:rsidRDefault="0004108C">
      <w:pPr>
        <w:autoSpaceDE w:val="0"/>
      </w:pPr>
    </w:p>
    <w:p w:rsidR="0004108C" w:rsidRDefault="0004108C">
      <w:pPr>
        <w:autoSpaceDE w:val="0"/>
      </w:pPr>
    </w:p>
    <w:p w:rsidR="0004108C" w:rsidRDefault="0004108C">
      <w:pPr>
        <w:autoSpaceDE w:val="0"/>
      </w:pPr>
    </w:p>
    <w:p w:rsidR="0004108C" w:rsidRDefault="0004108C">
      <w:pPr>
        <w:autoSpaceDE w:val="0"/>
      </w:pPr>
    </w:p>
    <w:p w:rsidR="0004108C" w:rsidRDefault="0004108C">
      <w:pPr>
        <w:autoSpaceDE w:val="0"/>
      </w:pPr>
    </w:p>
    <w:p w:rsidR="0004108C" w:rsidRDefault="0004108C">
      <w:pPr>
        <w:autoSpaceDE w:val="0"/>
      </w:pPr>
    </w:p>
    <w:p w:rsidR="0004108C" w:rsidRDefault="0004108C" w:rsidP="006A6D10">
      <w:pPr>
        <w:numPr>
          <w:ilvl w:val="0"/>
          <w:numId w:val="7"/>
        </w:numPr>
        <w:tabs>
          <w:tab w:val="left" w:pos="6131"/>
        </w:tabs>
        <w:autoSpaceDE w:val="0"/>
        <w:jc w:val="both"/>
      </w:pPr>
      <w:r w:rsidRPr="006A6D10">
        <w:rPr>
          <w:b/>
          <w:bCs/>
          <w:i/>
          <w:iCs/>
        </w:rPr>
        <w:lastRenderedPageBreak/>
        <w:t>Перечень планируемых результатов обучения по дисциплине (модулю), соотнесенных с индикаторами достижения компетенций</w:t>
      </w:r>
    </w:p>
    <w:tbl>
      <w:tblPr>
        <w:tblW w:w="9550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2158"/>
        <w:gridCol w:w="3696"/>
        <w:gridCol w:w="3696"/>
      </w:tblGrid>
      <w:tr w:rsidR="0004108C" w:rsidTr="00F97B6C"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Pr="00F97B6C" w:rsidRDefault="0004108C" w:rsidP="009F0B01">
            <w:pPr>
              <w:jc w:val="center"/>
              <w:rPr>
                <w:b/>
              </w:rPr>
            </w:pPr>
            <w:r w:rsidRPr="00F97B6C">
              <w:rPr>
                <w:b/>
              </w:rPr>
              <w:t>Компетенция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Pr="00F97B6C" w:rsidRDefault="0004108C" w:rsidP="009F0B01">
            <w:pPr>
              <w:jc w:val="both"/>
              <w:rPr>
                <w:b/>
              </w:rPr>
            </w:pPr>
            <w:r w:rsidRPr="00F97B6C">
              <w:rPr>
                <w:b/>
              </w:rPr>
              <w:t xml:space="preserve">Индикаторы </w:t>
            </w:r>
            <w:r>
              <w:rPr>
                <w:b/>
              </w:rPr>
              <w:t xml:space="preserve">достижения </w:t>
            </w:r>
            <w:r w:rsidRPr="00F97B6C">
              <w:rPr>
                <w:b/>
              </w:rPr>
              <w:t>компетенций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Pr="00F97B6C" w:rsidRDefault="0004108C" w:rsidP="009F0B01">
            <w:pPr>
              <w:jc w:val="both"/>
              <w:rPr>
                <w:b/>
              </w:rPr>
            </w:pPr>
            <w:r w:rsidRPr="00F97B6C">
              <w:rPr>
                <w:b/>
              </w:rPr>
              <w:t>Планируемые результаты обучения по дисциплине</w:t>
            </w:r>
          </w:p>
        </w:tc>
      </w:tr>
      <w:tr w:rsidR="0004108C" w:rsidTr="00F97B6C">
        <w:tc>
          <w:tcPr>
            <w:tcW w:w="2158" w:type="dxa"/>
            <w:tcBorders>
              <w:left w:val="single" w:sz="4" w:space="0" w:color="000000"/>
              <w:bottom w:val="single" w:sz="4" w:space="0" w:color="000000"/>
            </w:tcBorders>
          </w:tcPr>
          <w:p w:rsidR="0004108C" w:rsidRPr="0021077E" w:rsidRDefault="0004108C" w:rsidP="009F0B01">
            <w:pPr>
              <w:rPr>
                <w:b/>
                <w:color w:val="000000"/>
              </w:rPr>
            </w:pPr>
            <w:r w:rsidRPr="0021077E">
              <w:rPr>
                <w:color w:val="000000"/>
              </w:rPr>
              <w:t>ПК-1 Способен осуществлять обучение учебному предмету на основе использования предметных методик и применения современных образовательных технологий</w:t>
            </w:r>
          </w:p>
        </w:tc>
        <w:tc>
          <w:tcPr>
            <w:tcW w:w="3696" w:type="dxa"/>
            <w:tcBorders>
              <w:left w:val="single" w:sz="4" w:space="0" w:color="000000"/>
              <w:bottom w:val="single" w:sz="4" w:space="0" w:color="000000"/>
            </w:tcBorders>
          </w:tcPr>
          <w:p w:rsidR="0004108C" w:rsidRPr="00071AA5" w:rsidRDefault="0004108C" w:rsidP="00F97B6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71AA5">
              <w:rPr>
                <w:lang w:eastAsia="en-US"/>
              </w:rPr>
              <w:t>ПК-1.1. Знает: концептуальные положения и требования к организации образовательного процесса в начальной школе, определяемые ФГОС; особенности проектирования образовательного процесса</w:t>
            </w:r>
            <w:r>
              <w:rPr>
                <w:lang w:eastAsia="en-US"/>
              </w:rPr>
              <w:t xml:space="preserve">в начальной школе с применением информационно-коммуникационных технологий; </w:t>
            </w:r>
            <w:r w:rsidRPr="00071AA5">
              <w:rPr>
                <w:lang w:eastAsia="en-US"/>
              </w:rPr>
              <w:t xml:space="preserve">современные образовательные технологии, </w:t>
            </w:r>
            <w:r>
              <w:rPr>
                <w:lang w:eastAsia="en-US"/>
              </w:rPr>
              <w:t xml:space="preserve">в том числе дистанционные образовательные технологии, </w:t>
            </w:r>
            <w:r w:rsidRPr="00071AA5">
              <w:rPr>
                <w:lang w:eastAsia="en-US"/>
              </w:rPr>
              <w:t xml:space="preserve">методические закономерности их выбора; </w:t>
            </w:r>
          </w:p>
          <w:p w:rsidR="0004108C" w:rsidRPr="00071AA5" w:rsidRDefault="0004108C" w:rsidP="00F97B6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71AA5">
              <w:rPr>
                <w:lang w:eastAsia="en-US"/>
              </w:rPr>
              <w:t>ПК-1.2. Умеет: проектировать элементы</w:t>
            </w:r>
            <w:r>
              <w:rPr>
                <w:lang w:eastAsia="en-US"/>
              </w:rPr>
              <w:t xml:space="preserve">образовательной программы в информационной среде; </w:t>
            </w:r>
            <w:r w:rsidRPr="00071AA5">
              <w:rPr>
                <w:lang w:eastAsia="en-US"/>
              </w:rPr>
              <w:t>формулировать дидактические цели и задачи обучения</w:t>
            </w:r>
            <w:r>
              <w:rPr>
                <w:lang w:eastAsia="en-US"/>
              </w:rPr>
              <w:t xml:space="preserve"> и воспитанияв начальной школе </w:t>
            </w:r>
            <w:r w:rsidRPr="00071AA5">
              <w:rPr>
                <w:lang w:eastAsia="en-US"/>
              </w:rPr>
              <w:t>и реализовывать их в образовательном процессе</w:t>
            </w:r>
            <w:r>
              <w:rPr>
                <w:lang w:eastAsia="en-US"/>
              </w:rPr>
              <w:t xml:space="preserve"> в рамках информационной среды</w:t>
            </w:r>
            <w:r w:rsidRPr="00071AA5">
              <w:rPr>
                <w:lang w:eastAsia="en-US"/>
              </w:rPr>
              <w:t>; планировать, моделировать и реализовывать различные</w:t>
            </w:r>
          </w:p>
          <w:p w:rsidR="0004108C" w:rsidRPr="00071AA5" w:rsidRDefault="0004108C" w:rsidP="00F97B6C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 xml:space="preserve">организационные формы в процессе обучения; обосновывать выбор методов обучения и образовательных технологий, применять их </w:t>
            </w:r>
            <w:r>
              <w:rPr>
                <w:lang w:eastAsia="en-US"/>
              </w:rPr>
              <w:t>на уроках в начальной школе.</w:t>
            </w:r>
          </w:p>
          <w:p w:rsidR="0004108C" w:rsidRPr="00071AA5" w:rsidRDefault="0004108C" w:rsidP="00F97B6C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>ПК-1.3. Владеет: умениями по</w:t>
            </w:r>
          </w:p>
          <w:p w:rsidR="0004108C" w:rsidRPr="00071AA5" w:rsidRDefault="0004108C" w:rsidP="00F97B6C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 xml:space="preserve">планированию и </w:t>
            </w:r>
            <w:r>
              <w:rPr>
                <w:lang w:eastAsia="en-US"/>
              </w:rPr>
              <w:t>п</w:t>
            </w:r>
            <w:r w:rsidRPr="00071AA5">
              <w:rPr>
                <w:lang w:eastAsia="en-US"/>
              </w:rPr>
              <w:t>роектированию</w:t>
            </w:r>
          </w:p>
          <w:p w:rsidR="0004108C" w:rsidRPr="00071AA5" w:rsidRDefault="0004108C" w:rsidP="00F97B6C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>образовательного процесса</w:t>
            </w:r>
            <w:r>
              <w:rPr>
                <w:lang w:eastAsia="en-US"/>
              </w:rPr>
              <w:t xml:space="preserve"> в рамках информационной среды</w:t>
            </w:r>
            <w:r w:rsidRPr="00071AA5">
              <w:rPr>
                <w:lang w:eastAsia="en-US"/>
              </w:rPr>
              <w:t>; методами</w:t>
            </w:r>
            <w:r>
              <w:rPr>
                <w:lang w:eastAsia="en-US"/>
              </w:rPr>
              <w:t xml:space="preserve"> обучения в рамках</w:t>
            </w:r>
            <w:r w:rsidRPr="00071AA5">
              <w:rPr>
                <w:lang w:eastAsia="en-US"/>
              </w:rPr>
              <w:t xml:space="preserve"> начального образования</w:t>
            </w:r>
            <w:r>
              <w:rPr>
                <w:lang w:eastAsia="en-US"/>
              </w:rPr>
              <w:t>, в том числе с использованием</w:t>
            </w:r>
            <w:r w:rsidRPr="00071AA5">
              <w:rPr>
                <w:lang w:eastAsia="en-US"/>
              </w:rPr>
              <w:t xml:space="preserve"> современны</w:t>
            </w:r>
            <w:r>
              <w:rPr>
                <w:lang w:eastAsia="en-US"/>
              </w:rPr>
              <w:t xml:space="preserve">х </w:t>
            </w:r>
            <w:r w:rsidRPr="00071AA5">
              <w:rPr>
                <w:lang w:eastAsia="en-US"/>
              </w:rPr>
              <w:t>образовательн</w:t>
            </w:r>
            <w:r>
              <w:rPr>
                <w:lang w:eastAsia="en-US"/>
              </w:rPr>
              <w:t>ых</w:t>
            </w:r>
          </w:p>
          <w:p w:rsidR="0004108C" w:rsidRPr="0021077E" w:rsidRDefault="0004108C" w:rsidP="00F97B6C">
            <w:pPr>
              <w:pStyle w:val="af3"/>
              <w:ind w:left="0"/>
              <w:jc w:val="both"/>
              <w:rPr>
                <w:b/>
                <w:color w:val="000000"/>
              </w:rPr>
            </w:pPr>
            <w:r w:rsidRPr="00071AA5">
              <w:rPr>
                <w:lang w:eastAsia="en-US"/>
              </w:rPr>
              <w:t>технологи</w:t>
            </w:r>
            <w:r>
              <w:rPr>
                <w:lang w:eastAsia="en-US"/>
              </w:rPr>
              <w:t>й</w:t>
            </w:r>
          </w:p>
        </w:tc>
        <w:tc>
          <w:tcPr>
            <w:tcW w:w="36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Pr="0021077E" w:rsidRDefault="0004108C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Знать:</w:t>
            </w:r>
            <w:r w:rsidRPr="00E52CE2">
              <w:rPr>
                <w:color w:val="000000"/>
              </w:rPr>
              <w:t>основные требования</w:t>
            </w:r>
            <w:r>
              <w:rPr>
                <w:color w:val="000000"/>
              </w:rPr>
              <w:t xml:space="preserve"> к организации образовательного процесса в соответствии с ФГОС, особенности и условия формирования информационной среды в начальной школе</w:t>
            </w:r>
          </w:p>
          <w:p w:rsidR="0004108C" w:rsidRPr="00517FC7" w:rsidRDefault="0004108C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  <w:r w:rsidRPr="00517FC7">
              <w:rPr>
                <w:color w:val="000000"/>
              </w:rPr>
              <w:t>осуществлять отбор информационно-коммуникационных технологий в соответствии с поставленной задачей образовательного процесса, применять их при реализации</w:t>
            </w:r>
            <w:r>
              <w:rPr>
                <w:color w:val="000000"/>
              </w:rPr>
              <w:t>обучения и воспитания обучающихся в начальной школе.</w:t>
            </w:r>
          </w:p>
          <w:p w:rsidR="0004108C" w:rsidRPr="00E52CE2" w:rsidRDefault="0004108C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Владеть:</w:t>
            </w:r>
            <w:r w:rsidRPr="00E52CE2">
              <w:rPr>
                <w:color w:val="000000"/>
              </w:rPr>
              <w:t>умениями по применению информационно-коммуникационных и дистанционных образовательных технологий в процессе организации образовательного процесса в начальной школе</w:t>
            </w:r>
          </w:p>
          <w:p w:rsidR="0004108C" w:rsidRPr="0021077E" w:rsidRDefault="0004108C" w:rsidP="00705084">
            <w:pPr>
              <w:pStyle w:val="af3"/>
              <w:ind w:left="0"/>
              <w:jc w:val="both"/>
              <w:rPr>
                <w:color w:val="000000"/>
              </w:rPr>
            </w:pPr>
          </w:p>
          <w:p w:rsidR="0004108C" w:rsidRPr="0021077E" w:rsidRDefault="0004108C" w:rsidP="009F0B01">
            <w:pPr>
              <w:pStyle w:val="af3"/>
              <w:ind w:left="0"/>
              <w:jc w:val="both"/>
              <w:rPr>
                <w:color w:val="000000"/>
              </w:rPr>
            </w:pPr>
          </w:p>
        </w:tc>
      </w:tr>
    </w:tbl>
    <w:p w:rsidR="0004108C" w:rsidRDefault="0004108C">
      <w:pPr>
        <w:tabs>
          <w:tab w:val="left" w:pos="6131"/>
        </w:tabs>
        <w:autoSpaceDE w:val="0"/>
        <w:ind w:left="142"/>
        <w:jc w:val="both"/>
        <w:rPr>
          <w:b/>
          <w:bCs/>
          <w:i/>
          <w:iCs/>
        </w:rPr>
      </w:pPr>
    </w:p>
    <w:p w:rsidR="0004108C" w:rsidRDefault="0004108C">
      <w:pPr>
        <w:tabs>
          <w:tab w:val="left" w:pos="6131"/>
        </w:tabs>
        <w:autoSpaceDE w:val="0"/>
        <w:ind w:left="142"/>
        <w:jc w:val="both"/>
        <w:rPr>
          <w:b/>
          <w:bCs/>
          <w:i/>
          <w:iCs/>
        </w:rPr>
      </w:pPr>
    </w:p>
    <w:p w:rsidR="0004108C" w:rsidRDefault="0004108C" w:rsidP="004B38E4">
      <w:pPr>
        <w:pStyle w:val="af3"/>
        <w:numPr>
          <w:ilvl w:val="0"/>
          <w:numId w:val="7"/>
        </w:numPr>
        <w:jc w:val="both"/>
      </w:pPr>
      <w:r>
        <w:rPr>
          <w:b/>
          <w:i/>
        </w:rPr>
        <w:lastRenderedPageBreak/>
        <w:t>Место дисциплины (модуля) в структуре образовательной программы</w:t>
      </w:r>
    </w:p>
    <w:p w:rsidR="0004108C" w:rsidRDefault="0004108C" w:rsidP="00DE7FC2">
      <w:pPr>
        <w:pStyle w:val="34"/>
        <w:shd w:val="clear" w:color="auto" w:fill="auto"/>
        <w:spacing w:line="240" w:lineRule="auto"/>
        <w:ind w:left="142" w:firstLine="360"/>
        <w:jc w:val="both"/>
        <w:rPr>
          <w:sz w:val="24"/>
          <w:szCs w:val="24"/>
          <w:shd w:val="clear" w:color="auto" w:fill="auto"/>
        </w:rPr>
      </w:pPr>
      <w:r w:rsidRPr="006A6D10">
        <w:rPr>
          <w:sz w:val="24"/>
          <w:szCs w:val="24"/>
          <w:shd w:val="clear" w:color="auto" w:fill="auto"/>
        </w:rPr>
        <w:t>Дисциплина относится к части учебного плана, формируемой участниками образовательных отношений.</w:t>
      </w:r>
    </w:p>
    <w:p w:rsidR="0004108C" w:rsidRDefault="0004108C" w:rsidP="00DE7FC2">
      <w:pPr>
        <w:pStyle w:val="34"/>
        <w:shd w:val="clear" w:color="auto" w:fill="auto"/>
        <w:spacing w:line="240" w:lineRule="auto"/>
        <w:ind w:left="142" w:firstLine="360"/>
        <w:jc w:val="both"/>
        <w:rPr>
          <w:sz w:val="24"/>
          <w:szCs w:val="24"/>
        </w:rPr>
      </w:pPr>
      <w:r w:rsidRPr="0096150A">
        <w:rPr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04108C" w:rsidRPr="00E5491B" w:rsidRDefault="0004108C" w:rsidP="00DE7FC2">
      <w:pPr>
        <w:pStyle w:val="34"/>
        <w:shd w:val="clear" w:color="auto" w:fill="auto"/>
        <w:spacing w:line="240" w:lineRule="auto"/>
        <w:ind w:left="142" w:firstLine="360"/>
        <w:jc w:val="both"/>
        <w:rPr>
          <w:sz w:val="24"/>
          <w:szCs w:val="24"/>
        </w:rPr>
      </w:pPr>
    </w:p>
    <w:tbl>
      <w:tblPr>
        <w:tblW w:w="10051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967"/>
        <w:gridCol w:w="2394"/>
        <w:gridCol w:w="2835"/>
        <w:gridCol w:w="2855"/>
      </w:tblGrid>
      <w:tr w:rsidR="0004108C" w:rsidTr="00DE7FC2"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9D240A">
            <w:r>
              <w:t>Код компетенции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9D240A">
            <w:pPr>
              <w:jc w:val="both"/>
            </w:pPr>
            <w:r>
              <w:t>Предшествующие дисциплины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9D240A">
            <w:pPr>
              <w:jc w:val="both"/>
            </w:pPr>
            <w:r>
              <w:t>Параллельно осваиваемые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9D240A">
            <w:pPr>
              <w:jc w:val="both"/>
            </w:pPr>
            <w:r>
              <w:t>Последующие дисциплины</w:t>
            </w:r>
          </w:p>
        </w:tc>
      </w:tr>
      <w:tr w:rsidR="0004108C" w:rsidTr="00DE7FC2">
        <w:tc>
          <w:tcPr>
            <w:tcW w:w="1967" w:type="dxa"/>
            <w:tcBorders>
              <w:left w:val="single" w:sz="4" w:space="0" w:color="000000"/>
              <w:bottom w:val="single" w:sz="4" w:space="0" w:color="000000"/>
            </w:tcBorders>
          </w:tcPr>
          <w:p w:rsidR="0004108C" w:rsidRDefault="0004108C" w:rsidP="009D240A">
            <w:r>
              <w:t>ПК-1 Способен осуществлять обучение учебному предмету на основе использования предметных методик и применения современных образовательных технологий</w:t>
            </w:r>
          </w:p>
        </w:tc>
        <w:tc>
          <w:tcPr>
            <w:tcW w:w="2394" w:type="dxa"/>
            <w:tcBorders>
              <w:left w:val="single" w:sz="4" w:space="0" w:color="000000"/>
              <w:bottom w:val="single" w:sz="4" w:space="0" w:color="000000"/>
            </w:tcBorders>
          </w:tcPr>
          <w:p w:rsidR="0004108C" w:rsidRDefault="0004108C" w:rsidP="009D240A">
            <w:pPr>
              <w:snapToGrid w:val="0"/>
            </w:pPr>
            <w:r w:rsidRPr="00EC08C1">
              <w:t>Основы работы с электронными образовательными ресурсами</w:t>
            </w:r>
          </w:p>
          <w:p w:rsidR="0004108C" w:rsidRDefault="0004108C" w:rsidP="00E5491B">
            <w:pPr>
              <w:snapToGrid w:val="0"/>
            </w:pPr>
            <w:r w:rsidRPr="00127F3A">
              <w:t>Методика обучения русскому языку в начальной школе</w:t>
            </w:r>
          </w:p>
          <w:p w:rsidR="0004108C" w:rsidRDefault="0004108C" w:rsidP="00E5491B">
            <w:pPr>
              <w:snapToGrid w:val="0"/>
            </w:pPr>
            <w:r w:rsidRPr="00127F3A">
              <w:t>Методика литературного чтения с практикой читательской деятельности</w:t>
            </w:r>
          </w:p>
          <w:p w:rsidR="0004108C" w:rsidRDefault="0004108C" w:rsidP="00E5491B">
            <w:pPr>
              <w:snapToGrid w:val="0"/>
            </w:pPr>
            <w:r>
              <w:t xml:space="preserve">Методика обучения математике в начальной школе </w:t>
            </w:r>
          </w:p>
          <w:p w:rsidR="0004108C" w:rsidRDefault="0004108C" w:rsidP="00E5491B">
            <w:pPr>
              <w:snapToGrid w:val="0"/>
            </w:pPr>
            <w:r w:rsidRPr="00127F3A">
              <w:t>Естествознание, обществоведение и методика преподавания предмета "Окружающий мир"</w:t>
            </w:r>
          </w:p>
          <w:p w:rsidR="0004108C" w:rsidRDefault="0004108C" w:rsidP="00E5491B">
            <w:pPr>
              <w:snapToGrid w:val="0"/>
            </w:pPr>
            <w:r w:rsidRPr="00127F3A">
              <w:t>Методика преподавания технологии с практикумом</w:t>
            </w:r>
          </w:p>
          <w:p w:rsidR="0004108C" w:rsidRDefault="0004108C" w:rsidP="00E5491B">
            <w:pPr>
              <w:snapToGrid w:val="0"/>
            </w:pPr>
            <w:r w:rsidRPr="00127F3A">
              <w:t>Изобразительное искусство и методика его преподавания в начальной школе</w:t>
            </w:r>
          </w:p>
          <w:p w:rsidR="0004108C" w:rsidRDefault="0004108C" w:rsidP="00E5491B"/>
          <w:p w:rsidR="0004108C" w:rsidRPr="00242F7C" w:rsidRDefault="0004108C" w:rsidP="00C848C9">
            <w:pPr>
              <w:snapToGrid w:val="0"/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</w:tcPr>
          <w:p w:rsidR="0004108C" w:rsidRDefault="0004108C" w:rsidP="00E5491B">
            <w:r w:rsidRPr="00C76751">
              <w:t>Современные проблемы развивающего обучения в школе</w:t>
            </w:r>
          </w:p>
          <w:p w:rsidR="0004108C" w:rsidRDefault="0004108C" w:rsidP="00B01E9A">
            <w:pPr>
              <w:snapToGrid w:val="0"/>
            </w:pPr>
            <w:r w:rsidRPr="00127F3A">
              <w:t>Теория и методика музыкального воспитания младших школьников</w:t>
            </w:r>
          </w:p>
          <w:p w:rsidR="0004108C" w:rsidRDefault="0004108C" w:rsidP="00B01E9A">
            <w:r w:rsidRPr="00127F3A">
              <w:t>Основы религиозных культур и светской этики и методика преподавания предмета в начальной школе</w:t>
            </w:r>
          </w:p>
          <w:p w:rsidR="0004108C" w:rsidRDefault="0004108C" w:rsidP="00E5491B">
            <w:r w:rsidRPr="00C76751">
              <w:t>Практикум по орфографии</w:t>
            </w:r>
          </w:p>
          <w:p w:rsidR="0004108C" w:rsidRDefault="0004108C" w:rsidP="00E5491B">
            <w:r w:rsidRPr="00C76751">
              <w:t>Каллиграфия</w:t>
            </w:r>
          </w:p>
          <w:p w:rsidR="0004108C" w:rsidRDefault="0004108C" w:rsidP="00E5491B"/>
          <w:p w:rsidR="0004108C" w:rsidRDefault="0004108C" w:rsidP="00E5491B">
            <w:pPr>
              <w:snapToGrid w:val="0"/>
            </w:pPr>
          </w:p>
          <w:p w:rsidR="0004108C" w:rsidRDefault="0004108C" w:rsidP="00E5491B">
            <w:pPr>
              <w:snapToGrid w:val="0"/>
            </w:pPr>
          </w:p>
        </w:tc>
        <w:tc>
          <w:tcPr>
            <w:tcW w:w="2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9D240A"/>
        </w:tc>
      </w:tr>
    </w:tbl>
    <w:p w:rsidR="0004108C" w:rsidRPr="009A6066" w:rsidRDefault="0004108C" w:rsidP="009A6066">
      <w:pPr>
        <w:ind w:firstLine="708"/>
      </w:pPr>
      <w:r w:rsidRPr="00C50DF2">
        <w:t xml:space="preserve">Дисциплина  в рамках </w:t>
      </w:r>
      <w:r w:rsidRPr="00C50DF2">
        <w:rPr>
          <w:b/>
        </w:rPr>
        <w:t>воспитательной работы</w:t>
      </w:r>
      <w:r w:rsidRPr="00C50DF2"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04108C" w:rsidRDefault="0004108C" w:rsidP="004B38E4">
      <w:pPr>
        <w:pStyle w:val="af3"/>
        <w:numPr>
          <w:ilvl w:val="0"/>
          <w:numId w:val="7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p w:rsidR="0004108C" w:rsidRDefault="0004108C">
      <w:pPr>
        <w:pStyle w:val="af3"/>
        <w:jc w:val="both"/>
        <w:rPr>
          <w:b/>
          <w:i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18"/>
        <w:gridCol w:w="1843"/>
      </w:tblGrid>
      <w:tr w:rsidR="0004108C" w:rsidTr="00112001">
        <w:trPr>
          <w:trHeight w:val="23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04108C" w:rsidRDefault="0004108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6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4108C" w:rsidRDefault="0004108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112001" w:rsidTr="00112001">
        <w:trPr>
          <w:trHeight w:val="23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2001" w:rsidRDefault="00112001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2001" w:rsidRDefault="001120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2001" w:rsidRDefault="00112001">
            <w:pPr>
              <w:jc w:val="center"/>
            </w:pPr>
            <w:r>
              <w:rPr>
                <w:b/>
                <w:bCs/>
                <w:i/>
                <w:iCs/>
              </w:rPr>
              <w:t>Заочная</w:t>
            </w:r>
          </w:p>
        </w:tc>
      </w:tr>
      <w:tr w:rsidR="00112001" w:rsidTr="00112001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2001" w:rsidRDefault="00112001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2001" w:rsidRDefault="00112001" w:rsidP="00A565CC">
            <w:pPr>
              <w:jc w:val="center"/>
              <w:rPr>
                <w:color w:val="000000"/>
              </w:rPr>
            </w:pPr>
            <w:r>
              <w:t>2/72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2001" w:rsidRDefault="00112001" w:rsidP="00D1670E">
            <w:pPr>
              <w:jc w:val="center"/>
            </w:pPr>
            <w:r>
              <w:rPr>
                <w:color w:val="000000"/>
              </w:rPr>
              <w:t>2/72</w:t>
            </w:r>
          </w:p>
        </w:tc>
      </w:tr>
      <w:tr w:rsidR="00112001" w:rsidTr="00112001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2001" w:rsidRDefault="00112001">
            <w:pPr>
              <w:jc w:val="both"/>
              <w:rPr>
                <w:color w:val="000000"/>
              </w:rPr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2001" w:rsidRDefault="00112001" w:rsidP="005926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2001" w:rsidRDefault="00112001" w:rsidP="00592648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 </w:t>
            </w:r>
          </w:p>
        </w:tc>
      </w:tr>
      <w:tr w:rsidR="00112001" w:rsidTr="00112001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2001" w:rsidRDefault="00112001">
            <w:pPr>
              <w:jc w:val="both"/>
              <w:rPr>
                <w:lang w:val="en-US"/>
              </w:rPr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2001" w:rsidRPr="00466FB5" w:rsidRDefault="00112001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2001" w:rsidRPr="00466FB5" w:rsidRDefault="00112001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12001" w:rsidTr="00112001">
        <w:trPr>
          <w:trHeight w:val="23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112001" w:rsidRDefault="00112001">
            <w:pPr>
              <w:snapToGrid w:val="0"/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2001" w:rsidRDefault="00112001">
            <w:pPr>
              <w:jc w:val="both"/>
              <w:rPr>
                <w:lang w:val="en-US"/>
              </w:rPr>
            </w:pPr>
            <w:r>
              <w:t>Лекционные занятия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2001" w:rsidRPr="00A565CC" w:rsidRDefault="00112001">
            <w:pPr>
              <w:jc w:val="center"/>
            </w:pPr>
            <w:r>
              <w:t>14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2001" w:rsidRPr="00466FB5" w:rsidRDefault="00112001">
            <w:pPr>
              <w:snapToGrid w:val="0"/>
              <w:jc w:val="center"/>
            </w:pPr>
            <w:r>
              <w:t>4</w:t>
            </w:r>
          </w:p>
        </w:tc>
      </w:tr>
      <w:tr w:rsidR="00112001" w:rsidTr="00112001">
        <w:trPr>
          <w:trHeight w:val="300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112001" w:rsidRDefault="00112001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112001" w:rsidRDefault="00112001">
            <w:pPr>
              <w:jc w:val="both"/>
              <w:rPr>
                <w:lang w:val="en-US"/>
              </w:rPr>
            </w:pPr>
            <w:r>
              <w:t>Практические занятия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112001" w:rsidRPr="00A565CC" w:rsidRDefault="00112001">
            <w:pPr>
              <w:jc w:val="center"/>
            </w:pPr>
            <w:r>
              <w:t>26*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12001" w:rsidRPr="00466FB5" w:rsidRDefault="00112001">
            <w:pPr>
              <w:snapToGrid w:val="0"/>
              <w:jc w:val="center"/>
            </w:pPr>
            <w:r>
              <w:t>6*</w:t>
            </w:r>
          </w:p>
        </w:tc>
      </w:tr>
      <w:tr w:rsidR="00112001" w:rsidTr="00112001">
        <w:trPr>
          <w:trHeight w:val="300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112001" w:rsidRDefault="00112001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112001" w:rsidRDefault="00112001">
            <w:pPr>
              <w:jc w:val="both"/>
            </w:pPr>
            <w:r>
              <w:t>Лабораторные занятия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112001" w:rsidRDefault="00112001">
            <w:pPr>
              <w:jc w:val="center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12001" w:rsidRDefault="00112001">
            <w:pPr>
              <w:snapToGrid w:val="0"/>
              <w:jc w:val="center"/>
            </w:pPr>
          </w:p>
        </w:tc>
      </w:tr>
      <w:tr w:rsidR="00112001" w:rsidTr="00112001">
        <w:trPr>
          <w:trHeight w:val="23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112001" w:rsidRDefault="00112001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2001" w:rsidRDefault="00112001">
            <w:pPr>
              <w:jc w:val="both"/>
            </w:pPr>
            <w:r>
              <w:t xml:space="preserve">Промежуточная аттестация: </w:t>
            </w:r>
            <w:r>
              <w:rPr>
                <w:u w:val="single"/>
              </w:rPr>
              <w:t xml:space="preserve">зачет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2001" w:rsidRPr="00517FC7" w:rsidRDefault="00112001">
            <w:pPr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2001" w:rsidRPr="00055832" w:rsidRDefault="00112001">
            <w:pPr>
              <w:snapToGrid w:val="0"/>
              <w:jc w:val="center"/>
            </w:pPr>
            <w:r>
              <w:t>4</w:t>
            </w:r>
          </w:p>
        </w:tc>
      </w:tr>
      <w:tr w:rsidR="00112001" w:rsidTr="00112001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2001" w:rsidRDefault="00112001">
            <w:pPr>
              <w:jc w:val="both"/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2001" w:rsidRPr="00517FC7" w:rsidRDefault="00112001">
            <w:pPr>
              <w:jc w:val="center"/>
            </w:pPr>
            <w:r>
              <w:t>30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2001" w:rsidRPr="00055832" w:rsidRDefault="00112001">
            <w:pPr>
              <w:snapToGrid w:val="0"/>
              <w:jc w:val="center"/>
            </w:pPr>
            <w:r>
              <w:t>58</w:t>
            </w:r>
          </w:p>
        </w:tc>
      </w:tr>
    </w:tbl>
    <w:p w:rsidR="0004108C" w:rsidRPr="009631A9" w:rsidRDefault="0004108C" w:rsidP="009A6066">
      <w:pPr>
        <w:jc w:val="both"/>
      </w:pPr>
      <w:r>
        <w:rPr>
          <w:b/>
        </w:rPr>
        <w:t>* -</w:t>
      </w:r>
      <w:r w:rsidRPr="00FA16E8">
        <w:t xml:space="preserve">Дисциплина  частично  реализуется в </w:t>
      </w:r>
      <w:r w:rsidRPr="00423D20">
        <w:rPr>
          <w:b/>
        </w:rPr>
        <w:t>форме практической подготовки</w:t>
      </w:r>
      <w:r w:rsidRPr="00FA16E8"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t>занятий семинарского типа (</w:t>
      </w:r>
      <w:r w:rsidRPr="00FA16E8">
        <w:t>практических занятий</w:t>
      </w:r>
      <w:r w:rsidRPr="009946F9">
        <w:t>)</w:t>
      </w:r>
      <w:r w:rsidRPr="00FA16E8">
        <w:t xml:space="preserve"> и составляет не менее 20% от объема </w:t>
      </w:r>
      <w:r>
        <w:t>занятий семинарского типа. (</w:t>
      </w:r>
      <w:r w:rsidRPr="00FA16E8">
        <w:t>практических занятий</w:t>
      </w:r>
      <w:r>
        <w:t>).</w:t>
      </w:r>
    </w:p>
    <w:p w:rsidR="0004108C" w:rsidRDefault="0004108C">
      <w:pPr>
        <w:autoSpaceDE w:val="0"/>
        <w:jc w:val="both"/>
        <w:rPr>
          <w:b/>
          <w:bCs/>
          <w:i/>
          <w:iCs/>
        </w:rPr>
      </w:pPr>
    </w:p>
    <w:p w:rsidR="0004108C" w:rsidRDefault="0004108C" w:rsidP="004B38E4">
      <w:pPr>
        <w:pStyle w:val="af3"/>
        <w:numPr>
          <w:ilvl w:val="0"/>
          <w:numId w:val="7"/>
        </w:numPr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04108C" w:rsidRDefault="0004108C" w:rsidP="00592648">
      <w:pPr>
        <w:pStyle w:val="af3"/>
        <w:numPr>
          <w:ilvl w:val="1"/>
          <w:numId w:val="7"/>
        </w:numPr>
        <w:rPr>
          <w:b/>
        </w:rPr>
      </w:pPr>
      <w:r>
        <w:rPr>
          <w:b/>
        </w:rPr>
        <w:t>Распределение часов по разделам/темам и видам работы</w:t>
      </w:r>
    </w:p>
    <w:p w:rsidR="0004108C" w:rsidRPr="009A6066" w:rsidRDefault="0004108C" w:rsidP="009A6066">
      <w:pPr>
        <w:pStyle w:val="af3"/>
        <w:ind w:left="1222"/>
        <w:rPr>
          <w:b/>
        </w:rPr>
      </w:pPr>
      <w:r>
        <w:rPr>
          <w:b/>
        </w:rPr>
        <w:t>4.1.1 Очная форма обучения</w:t>
      </w:r>
    </w:p>
    <w:p w:rsidR="0004108C" w:rsidRPr="00A42C26" w:rsidRDefault="0004108C" w:rsidP="00A42C26">
      <w:pPr>
        <w:pStyle w:val="af3"/>
        <w:jc w:val="both"/>
        <w:rPr>
          <w:b/>
        </w:rPr>
      </w:pPr>
    </w:p>
    <w:tbl>
      <w:tblPr>
        <w:tblpPr w:leftFromText="180" w:rightFromText="180" w:vertAnchor="text" w:horzAnchor="margin" w:tblpY="-1132"/>
        <w:tblW w:w="9806" w:type="dxa"/>
        <w:tblLayout w:type="fixed"/>
        <w:tblLook w:val="0000" w:firstRow="0" w:lastRow="0" w:firstColumn="0" w:lastColumn="0" w:noHBand="0" w:noVBand="0"/>
      </w:tblPr>
      <w:tblGrid>
        <w:gridCol w:w="817"/>
        <w:gridCol w:w="5823"/>
        <w:gridCol w:w="845"/>
        <w:gridCol w:w="510"/>
        <w:gridCol w:w="550"/>
        <w:gridCol w:w="1261"/>
      </w:tblGrid>
      <w:tr w:rsidR="0004108C" w:rsidRPr="00175781" w:rsidTr="00A42C26">
        <w:trPr>
          <w:trHeight w:val="421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  <w:p w:rsidR="0004108C" w:rsidRDefault="0004108C" w:rsidP="00C06475">
            <w:pPr>
              <w:tabs>
                <w:tab w:val="left" w:pos="1536"/>
              </w:tabs>
              <w:spacing w:line="100" w:lineRule="atLeast"/>
              <w:ind w:right="434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Раздел/тема</w:t>
            </w:r>
          </w:p>
        </w:tc>
        <w:tc>
          <w:tcPr>
            <w:tcW w:w="3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175781" w:rsidRDefault="0004108C" w:rsidP="00C0647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учебной работы (в часах)</w:t>
            </w:r>
          </w:p>
        </w:tc>
      </w:tr>
      <w:tr w:rsidR="0004108C" w:rsidTr="00A42C26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04108C" w:rsidTr="00A42C26">
        <w:trPr>
          <w:trHeight w:val="124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5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ЛЗ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Лаб.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</w:tr>
      <w:tr w:rsidR="0004108C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widowControl w:val="0"/>
              <w:spacing w:line="100" w:lineRule="atLeast"/>
              <w:ind w:left="36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>7 семестр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</w:pPr>
          </w:p>
        </w:tc>
      </w:tr>
      <w:tr w:rsidR="0004108C" w:rsidRPr="00305DF4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B38E4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D77B6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 xml:space="preserve">Информационная среда в начальной школе. Особенности и условия формирования информационной среды.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4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6</w:t>
            </w:r>
          </w:p>
        </w:tc>
      </w:tr>
      <w:tr w:rsidR="0004108C" w:rsidRPr="00305DF4" w:rsidTr="004F4AAF">
        <w:trPr>
          <w:trHeight w:val="80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B38E4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F4AAF">
            <w:pPr>
              <w:spacing w:line="100" w:lineRule="atLeast"/>
              <w:jc w:val="both"/>
            </w:pPr>
            <w:r>
              <w:t>Современные информационно-коммуникационные и дистанционные образовательные технологии в деятельности учителя начальной школы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4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6</w:t>
            </w:r>
          </w:p>
        </w:tc>
      </w:tr>
      <w:tr w:rsidR="0004108C" w:rsidRPr="00305DF4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B38E4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both"/>
            </w:pPr>
            <w:r w:rsidRPr="004F4AAF">
              <w:t>Новые профессиональные компетенции педагогов начальной школы в условиях информатизации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4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6</w:t>
            </w:r>
          </w:p>
        </w:tc>
      </w:tr>
      <w:tr w:rsidR="0004108C" w:rsidRPr="00305DF4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B38E4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both"/>
            </w:pPr>
            <w:r>
              <w:t>Информатика и ИКТ как базовая дисциплина формирования ИКТ компетентности обучающегося начальной школы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8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6</w:t>
            </w:r>
          </w:p>
        </w:tc>
      </w:tr>
      <w:tr w:rsidR="0004108C" w:rsidRPr="00305DF4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B38E4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D77B6">
            <w:pPr>
              <w:spacing w:line="100" w:lineRule="atLeast"/>
              <w:jc w:val="both"/>
            </w:pPr>
            <w:r>
              <w:t>Обучение и воспитание младших школьников в условиях информационной среды.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</w:pPr>
            <w:r>
              <w:t>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</w:pPr>
            <w:r>
              <w:t>6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</w:pPr>
            <w:r>
              <w:t>6</w:t>
            </w:r>
          </w:p>
        </w:tc>
      </w:tr>
      <w:tr w:rsidR="0004108C" w:rsidRPr="00305DF4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A42C26">
            <w:pPr>
              <w:widowControl w:val="0"/>
              <w:spacing w:line="100" w:lineRule="atLeast"/>
              <w:ind w:left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both"/>
              <w:rPr>
                <w:b/>
                <w:bCs/>
                <w:sz w:val="20"/>
                <w:szCs w:val="20"/>
              </w:rPr>
            </w:pPr>
            <w:r w:rsidRPr="00305DF4">
              <w:rPr>
                <w:b/>
                <w:bCs/>
              </w:rPr>
              <w:t>Итого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33522F">
            <w:pPr>
              <w:spacing w:line="100" w:lineRule="atLeast"/>
              <w:ind w:left="6" w:right="28" w:hanging="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33522F">
            <w:pPr>
              <w:spacing w:line="100" w:lineRule="atLeast"/>
              <w:ind w:left="-6" w:right="-6" w:hanging="1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ind w:left="220" w:right="220" w:hanging="240"/>
              <w:jc w:val="center"/>
              <w:rPr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ind w:left="220" w:right="220" w:hanging="2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</w:tr>
    </w:tbl>
    <w:p w:rsidR="0004108C" w:rsidRDefault="0004108C">
      <w:pPr>
        <w:widowControl w:val="0"/>
        <w:spacing w:line="100" w:lineRule="atLeast"/>
        <w:jc w:val="both"/>
      </w:pPr>
    </w:p>
    <w:p w:rsidR="0004108C" w:rsidRDefault="0004108C" w:rsidP="004B38E4">
      <w:pPr>
        <w:widowControl w:val="0"/>
        <w:numPr>
          <w:ilvl w:val="2"/>
          <w:numId w:val="10"/>
        </w:numPr>
        <w:spacing w:line="100" w:lineRule="atLeast"/>
        <w:jc w:val="both"/>
        <w:rPr>
          <w:b/>
        </w:rPr>
      </w:pPr>
      <w:r>
        <w:rPr>
          <w:b/>
        </w:rPr>
        <w:t>Заочная форма обучения</w:t>
      </w:r>
    </w:p>
    <w:p w:rsidR="0004108C" w:rsidRDefault="0004108C">
      <w:pPr>
        <w:pStyle w:val="af3"/>
        <w:ind w:left="10" w:firstLine="10"/>
        <w:jc w:val="both"/>
        <w:rPr>
          <w:b/>
        </w:rPr>
      </w:pPr>
    </w:p>
    <w:tbl>
      <w:tblPr>
        <w:tblW w:w="9806" w:type="dxa"/>
        <w:tblLayout w:type="fixed"/>
        <w:tblLook w:val="0000" w:firstRow="0" w:lastRow="0" w:firstColumn="0" w:lastColumn="0" w:noHBand="0" w:noVBand="0"/>
      </w:tblPr>
      <w:tblGrid>
        <w:gridCol w:w="675"/>
        <w:gridCol w:w="5965"/>
        <w:gridCol w:w="839"/>
        <w:gridCol w:w="516"/>
        <w:gridCol w:w="550"/>
        <w:gridCol w:w="1261"/>
      </w:tblGrid>
      <w:tr w:rsidR="0004108C" w:rsidTr="00F8319B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F8319B" w:rsidRDefault="0004108C" w:rsidP="00F8319B">
            <w:pPr>
              <w:spacing w:line="100" w:lineRule="atLeast"/>
              <w:ind w:right="-101"/>
              <w:jc w:val="center"/>
              <w:rPr>
                <w:b/>
              </w:rPr>
            </w:pPr>
            <w:r w:rsidRPr="00F8319B">
              <w:rPr>
                <w:b/>
              </w:rPr>
              <w:t>Раздел/тема</w:t>
            </w:r>
          </w:p>
        </w:tc>
        <w:tc>
          <w:tcPr>
            <w:tcW w:w="3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учебной работы (в часах)</w:t>
            </w:r>
          </w:p>
        </w:tc>
      </w:tr>
      <w:tr w:rsidR="0004108C" w:rsidTr="00F8319B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04108C" w:rsidTr="00C60B28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5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ЛЗ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Лаб.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</w:tr>
      <w:tr w:rsidR="0004108C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widowControl w:val="0"/>
              <w:spacing w:line="100" w:lineRule="atLeast"/>
              <w:ind w:left="360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D77B6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>8 семестр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center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center"/>
            </w:pPr>
          </w:p>
        </w:tc>
      </w:tr>
      <w:tr w:rsidR="0004108C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B38E4">
            <w:pPr>
              <w:widowControl w:val="0"/>
              <w:numPr>
                <w:ilvl w:val="0"/>
                <w:numId w:val="12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 xml:space="preserve">Информационная среда в начальной школе. Особенности и условия формирования информационной среды.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  <w:r>
              <w:t>12</w:t>
            </w:r>
          </w:p>
        </w:tc>
      </w:tr>
      <w:tr w:rsidR="0004108C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B38E4">
            <w:pPr>
              <w:widowControl w:val="0"/>
              <w:numPr>
                <w:ilvl w:val="0"/>
                <w:numId w:val="12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both"/>
            </w:pPr>
            <w:r>
              <w:t>Современные информационно-коммуникационные и дистанционные образовательные технологии в деятельности учителя начальной школы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  <w:r>
              <w:t>10</w:t>
            </w:r>
          </w:p>
        </w:tc>
      </w:tr>
      <w:tr w:rsidR="0004108C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B38E4">
            <w:pPr>
              <w:widowControl w:val="0"/>
              <w:numPr>
                <w:ilvl w:val="0"/>
                <w:numId w:val="12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both"/>
            </w:pPr>
            <w:r w:rsidRPr="004F4AAF">
              <w:t>Новые профессиональные компетенции педагогов начальной школы в условиях информатизации образования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  <w:r>
              <w:t>12</w:t>
            </w:r>
          </w:p>
        </w:tc>
      </w:tr>
      <w:tr w:rsidR="0004108C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B38E4">
            <w:pPr>
              <w:widowControl w:val="0"/>
              <w:numPr>
                <w:ilvl w:val="0"/>
                <w:numId w:val="12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both"/>
            </w:pPr>
            <w:r>
              <w:t>Информатика и ИКТ как базовая дисциплина формирования ИКТ компетентности обучающегося начальной школы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  <w:r>
              <w:t>12</w:t>
            </w:r>
          </w:p>
        </w:tc>
      </w:tr>
      <w:tr w:rsidR="0004108C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B38E4">
            <w:pPr>
              <w:widowControl w:val="0"/>
              <w:numPr>
                <w:ilvl w:val="0"/>
                <w:numId w:val="12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both"/>
            </w:pPr>
            <w:r>
              <w:t>Обучение и воспитание младших школьников в условиях информационной среды.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  <w:r>
              <w:t>12</w:t>
            </w:r>
          </w:p>
        </w:tc>
      </w:tr>
      <w:tr w:rsidR="0004108C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widowControl w:val="0"/>
              <w:spacing w:line="100" w:lineRule="atLeast"/>
              <w:ind w:left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both"/>
            </w:pPr>
            <w:r w:rsidRPr="00305DF4">
              <w:rPr>
                <w:b/>
                <w:bCs/>
              </w:rPr>
              <w:t>Итого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8A61FD" w:rsidRDefault="0004108C" w:rsidP="00F8319B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8A61FD" w:rsidRDefault="0004108C" w:rsidP="00F8319B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8A61FD" w:rsidRDefault="0004108C" w:rsidP="00F8319B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8A61FD" w:rsidRDefault="0004108C" w:rsidP="00F8319B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</w:t>
            </w:r>
          </w:p>
        </w:tc>
      </w:tr>
    </w:tbl>
    <w:p w:rsidR="0004108C" w:rsidRDefault="0004108C">
      <w:pPr>
        <w:widowControl w:val="0"/>
        <w:spacing w:line="100" w:lineRule="atLeast"/>
        <w:jc w:val="both"/>
        <w:rPr>
          <w:lang w:val="en-US"/>
        </w:rPr>
      </w:pPr>
    </w:p>
    <w:p w:rsidR="0004108C" w:rsidRDefault="0004108C" w:rsidP="004B38E4">
      <w:pPr>
        <w:numPr>
          <w:ilvl w:val="1"/>
          <w:numId w:val="11"/>
        </w:numPr>
        <w:spacing w:line="100" w:lineRule="atLeast"/>
        <w:jc w:val="both"/>
        <w:rPr>
          <w:b/>
        </w:rPr>
      </w:pPr>
      <w:bookmarkStart w:id="0" w:name="_GoBack"/>
      <w:bookmarkEnd w:id="0"/>
      <w:r>
        <w:rPr>
          <w:b/>
          <w:i/>
        </w:rPr>
        <w:t>Программа дисциплины, структурированная по темам / разделам</w:t>
      </w:r>
    </w:p>
    <w:p w:rsidR="0004108C" w:rsidRDefault="0004108C">
      <w:pPr>
        <w:spacing w:line="100" w:lineRule="atLeast"/>
        <w:ind w:left="1440"/>
        <w:jc w:val="center"/>
        <w:rPr>
          <w:b/>
        </w:rPr>
      </w:pPr>
    </w:p>
    <w:p w:rsidR="0004108C" w:rsidRDefault="0004108C" w:rsidP="004B38E4">
      <w:pPr>
        <w:widowControl w:val="0"/>
        <w:numPr>
          <w:ilvl w:val="2"/>
          <w:numId w:val="11"/>
        </w:numPr>
        <w:spacing w:line="100" w:lineRule="atLeast"/>
        <w:ind w:left="0" w:firstLine="0"/>
        <w:jc w:val="both"/>
      </w:pPr>
      <w:r>
        <w:rPr>
          <w:b/>
        </w:rPr>
        <w:t>Содержание лекционного курса</w:t>
      </w:r>
    </w:p>
    <w:p w:rsidR="0004108C" w:rsidRDefault="0004108C">
      <w:pPr>
        <w:widowControl w:val="0"/>
        <w:spacing w:line="100" w:lineRule="atLeast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685"/>
        <w:gridCol w:w="2977"/>
        <w:gridCol w:w="5797"/>
      </w:tblGrid>
      <w:tr w:rsidR="0004108C" w:rsidTr="00F82E5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pPr>
              <w:jc w:val="center"/>
            </w:pPr>
            <w:r>
              <w:rPr>
                <w:b/>
              </w:rPr>
              <w:t>Содержание лекционного занятия</w:t>
            </w:r>
          </w:p>
        </w:tc>
      </w:tr>
      <w:tr w:rsidR="0004108C" w:rsidTr="00F82E5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4B38E4">
            <w:pPr>
              <w:pStyle w:val="af3"/>
              <w:numPr>
                <w:ilvl w:val="0"/>
                <w:numId w:val="5"/>
              </w:numPr>
              <w:tabs>
                <w:tab w:val="clear" w:pos="0"/>
                <w:tab w:val="num" w:pos="-132"/>
                <w:tab w:val="left" w:pos="250"/>
              </w:tabs>
              <w:snapToGrid w:val="0"/>
              <w:ind w:hanging="710"/>
              <w:jc w:val="center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0550E4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 xml:space="preserve">Информационная среда в начальной школе. Особенности и условия формирования информационной среды. 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Pr="003D22F7" w:rsidRDefault="0004108C" w:rsidP="00F82E53">
            <w:pPr>
              <w:pStyle w:val="Default"/>
              <w:jc w:val="both"/>
              <w:rPr>
                <w:lang w:eastAsia="ru-RU"/>
              </w:rPr>
            </w:pPr>
            <w:r>
              <w:rPr>
                <w:lang w:eastAsia="ru-RU"/>
              </w:rPr>
              <w:t>Понятие информационной среды, компоненты информационной среды, условия формирования информационной среды в начальной школе, современные представления о реализации электронного обучения в начальной школе.</w:t>
            </w:r>
          </w:p>
        </w:tc>
      </w:tr>
      <w:tr w:rsidR="0004108C" w:rsidTr="00F82E5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020AFE">
            <w:pPr>
              <w:pStyle w:val="af3"/>
              <w:snapToGrid w:val="0"/>
              <w:ind w:left="360"/>
              <w:jc w:val="both"/>
            </w:pPr>
            <w: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0550E4">
            <w:pPr>
              <w:spacing w:line="100" w:lineRule="atLeast"/>
              <w:jc w:val="both"/>
            </w:pPr>
            <w:r>
              <w:t>Современные информационно-коммуникационные и дистанционные образовательные технологии в деятельности учителя начальной школы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11564D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</w:pPr>
            <w:r>
              <w:t>Программное обеспечение для разработки методического обеспечения образовательного процесса в начальной школе, создания баз данных образовательного учреждения, п</w:t>
            </w:r>
            <w:r w:rsidRPr="0011564D">
              <w:t>едагогическо</w:t>
            </w:r>
            <w:r>
              <w:t>го</w:t>
            </w:r>
            <w:r w:rsidRPr="0011564D">
              <w:t xml:space="preserve"> сопровождени</w:t>
            </w:r>
            <w:r>
              <w:t>я</w:t>
            </w:r>
            <w:r w:rsidRPr="0011564D">
              <w:t xml:space="preserve"> процесса обучения учащихся</w:t>
            </w:r>
            <w:r>
              <w:t xml:space="preserve"> начальной школы, организации виртуального общения членов субъектов образовательного учреждения, накопления и распространения педагогического опыта, а также повышения квалификации педагогов, связи с общественностью, формированию положительного имиджа школы.</w:t>
            </w:r>
          </w:p>
          <w:p w:rsidR="0004108C" w:rsidRDefault="0004108C" w:rsidP="001645F9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</w:pPr>
          </w:p>
        </w:tc>
      </w:tr>
      <w:tr w:rsidR="0004108C" w:rsidTr="00F82E5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020AFE">
            <w:pPr>
              <w:pStyle w:val="af3"/>
              <w:snapToGrid w:val="0"/>
              <w:ind w:left="360"/>
              <w:jc w:val="both"/>
            </w:pPr>
            <w:r>
              <w:t>3</w:t>
            </w:r>
            <w:r>
              <w:lastRenderedPageBreak/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0550E4">
            <w:pPr>
              <w:spacing w:line="100" w:lineRule="atLeast"/>
              <w:jc w:val="both"/>
            </w:pPr>
            <w:r w:rsidRPr="004F4AAF">
              <w:lastRenderedPageBreak/>
              <w:t xml:space="preserve">Новые профессиональные </w:t>
            </w:r>
            <w:r w:rsidRPr="004F4AAF">
              <w:lastRenderedPageBreak/>
              <w:t>компетенции педагогов начальной школы в условиях информатизации образования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234E0F">
            <w:pPr>
              <w:jc w:val="both"/>
            </w:pPr>
            <w:r>
              <w:lastRenderedPageBreak/>
              <w:t xml:space="preserve">Понятия «компетенция» и «компетентность», </w:t>
            </w:r>
            <w:r>
              <w:lastRenderedPageBreak/>
              <w:t>компетенции учителя начальной школы, ИКТ-компетентность  и ИКТ-грамотность грамотность педагога начальной школы.</w:t>
            </w:r>
          </w:p>
        </w:tc>
      </w:tr>
      <w:tr w:rsidR="0004108C" w:rsidTr="00F82E5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020AFE">
            <w:pPr>
              <w:pStyle w:val="af3"/>
              <w:snapToGrid w:val="0"/>
              <w:ind w:left="360"/>
              <w:jc w:val="both"/>
            </w:pPr>
            <w:r>
              <w:lastRenderedPageBreak/>
              <w:t>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234E0F">
            <w:pPr>
              <w:spacing w:line="100" w:lineRule="atLeast"/>
              <w:jc w:val="both"/>
            </w:pPr>
            <w:r>
              <w:t>Информатика и информационно-коммуникационные технологии как базовая дисциплина формирования ИКТ компетентности обучающегося начальной школы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FE6F84">
            <w:pPr>
              <w:jc w:val="both"/>
            </w:pPr>
            <w:r>
              <w:t>Содержание рабочей программы по информатике в начальной школе, цели и задачи курса информатики,  методическое обеспечение, организация учебного процесса, п</w:t>
            </w:r>
            <w:r w:rsidRPr="00FE6F84">
              <w:t xml:space="preserve">рогнозируемые результаты </w:t>
            </w:r>
            <w:r>
              <w:t>обучения информатике. Разработка плана-конспекта занятия по информатике в начальной школе. Обзор современных учебников и учебно-методических комплектов по информатике в курсе начальной школы.</w:t>
            </w:r>
          </w:p>
        </w:tc>
      </w:tr>
      <w:tr w:rsidR="0004108C" w:rsidTr="00F82E5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020AFE">
            <w:pPr>
              <w:pStyle w:val="af3"/>
              <w:snapToGrid w:val="0"/>
              <w:ind w:left="360"/>
              <w:jc w:val="both"/>
            </w:pPr>
            <w:r>
              <w:t>5.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0550E4">
            <w:pPr>
              <w:spacing w:line="100" w:lineRule="atLeast"/>
              <w:jc w:val="both"/>
            </w:pPr>
            <w:r>
              <w:t>Обучение и воспитание младших школьников в условиях информационной среды.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6B0D60">
            <w:pPr>
              <w:jc w:val="both"/>
            </w:pPr>
            <w:r>
              <w:t>Применение информационно-коммуникационных технологий  в рамках учебного процесса в начальной школе, сценарий урока в начальной школе в условиях информационной среды, применение информационных-коммуникационных технологий в рамках внеурочной деятельности образовательного процесса начальной школы.</w:t>
            </w:r>
          </w:p>
        </w:tc>
      </w:tr>
    </w:tbl>
    <w:p w:rsidR="0004108C" w:rsidRDefault="0004108C">
      <w:pPr>
        <w:autoSpaceDE w:val="0"/>
        <w:jc w:val="center"/>
      </w:pPr>
    </w:p>
    <w:p w:rsidR="0004108C" w:rsidRDefault="0004108C">
      <w:pPr>
        <w:autoSpaceDE w:val="0"/>
      </w:pPr>
      <w:r>
        <w:rPr>
          <w:b/>
        </w:rPr>
        <w:t>4.2.2. Содержание практических занятий</w:t>
      </w:r>
    </w:p>
    <w:p w:rsidR="0004108C" w:rsidRDefault="0004108C">
      <w:pPr>
        <w:autoSpaceDE w:val="0"/>
        <w:jc w:val="center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817"/>
        <w:gridCol w:w="2410"/>
        <w:gridCol w:w="6364"/>
      </w:tblGrid>
      <w:tr w:rsidR="0004108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pPr>
              <w:jc w:val="center"/>
            </w:pPr>
            <w:r>
              <w:rPr>
                <w:b/>
              </w:rPr>
              <w:t>Содержание практического занятия</w:t>
            </w:r>
          </w:p>
        </w:tc>
      </w:tr>
      <w:tr w:rsidR="0004108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4B38E4">
            <w:pPr>
              <w:pStyle w:val="af3"/>
              <w:numPr>
                <w:ilvl w:val="0"/>
                <w:numId w:val="8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FE6F84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 xml:space="preserve">Информационная среда в начальной школе. Особенности и условия формирования информационной среды. 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E07681">
            <w:r>
              <w:rPr>
                <w:lang w:eastAsia="ru-RU"/>
              </w:rPr>
              <w:t>Понятие информационной среды, компоненты информационной среды, условия формирования информационной среды в начальной школе, современные представления о реализации электронного обучения в начальной школе.</w:t>
            </w:r>
          </w:p>
        </w:tc>
      </w:tr>
      <w:tr w:rsidR="0004108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4B38E4">
            <w:pPr>
              <w:pStyle w:val="af3"/>
              <w:numPr>
                <w:ilvl w:val="0"/>
                <w:numId w:val="8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FE6F84">
            <w:pPr>
              <w:spacing w:line="100" w:lineRule="atLeast"/>
              <w:jc w:val="both"/>
            </w:pPr>
            <w:r>
              <w:t>Современные информационно-коммуникационные и дистанционные образовательные технологии в деятельности учителя начальной школы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1645F9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</w:pPr>
            <w:r>
              <w:t>Обзор и применение современных информационно-коммуникационных технологий для:</w:t>
            </w:r>
          </w:p>
          <w:p w:rsidR="0004108C" w:rsidRDefault="0004108C" w:rsidP="0011564D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</w:pPr>
            <w:r>
              <w:t>- разработки, хранения и использования учебных программ, методических рекомендаций проведения уроков, сценариев уроков и внеурочных мероприятий, дидактических материалов для начальной школы;</w:t>
            </w:r>
          </w:p>
          <w:p w:rsidR="0004108C" w:rsidRDefault="0004108C" w:rsidP="0011564D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</w:pPr>
            <w:r>
              <w:t>- создания баз данных образовательного учреждения, включающих результаты мониторинга качества образовательного процесса в начальной школе, а также электронные дневники учащихся, электронные журналы;</w:t>
            </w:r>
          </w:p>
          <w:p w:rsidR="0004108C" w:rsidRDefault="0004108C" w:rsidP="0011564D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</w:pPr>
            <w:r>
              <w:t>- предоставления материалов уроков, дополнительной информации и материалов для подготовки к контрольным работам, тестам для учащихся начальной школы;</w:t>
            </w:r>
          </w:p>
          <w:p w:rsidR="0004108C" w:rsidRDefault="0004108C" w:rsidP="0011564D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</w:pPr>
            <w:r>
              <w:t xml:space="preserve">- организации форумов с родителями учеников, педагогов </w:t>
            </w:r>
            <w:r>
              <w:lastRenderedPageBreak/>
              <w:t>друг с другом, с учащимися, учеников друг с другом;</w:t>
            </w:r>
          </w:p>
          <w:p w:rsidR="0004108C" w:rsidRDefault="0004108C" w:rsidP="0011564D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</w:pPr>
            <w:r>
              <w:t>- организации дистанционного обучения обучающихся начальной школы, не имеющих возможности по состоянию здоровья посещать учебное заведение;</w:t>
            </w:r>
          </w:p>
          <w:p w:rsidR="0004108C" w:rsidRDefault="0004108C" w:rsidP="0011564D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</w:pPr>
            <w:r>
              <w:t>- накопления и распространения педагогического опыта, а также повышения квалификации педагогов, связи с общественностью, формированию положительного имиджа</w:t>
            </w:r>
          </w:p>
          <w:p w:rsidR="0004108C" w:rsidRPr="0011564D" w:rsidRDefault="0004108C" w:rsidP="0011564D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  <w:rPr>
                <w:b/>
              </w:rPr>
            </w:pPr>
            <w:r>
              <w:t>школы.</w:t>
            </w:r>
          </w:p>
        </w:tc>
      </w:tr>
      <w:tr w:rsidR="0004108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4B38E4">
            <w:pPr>
              <w:pStyle w:val="af3"/>
              <w:numPr>
                <w:ilvl w:val="0"/>
                <w:numId w:val="8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FE6F84">
            <w:pPr>
              <w:spacing w:line="100" w:lineRule="atLeast"/>
              <w:jc w:val="both"/>
            </w:pPr>
            <w:r w:rsidRPr="004F4AAF">
              <w:t>Новые профессиональные компетенции педагогов начальной школы в условиях информатизации образования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FE6F84">
            <w:pPr>
              <w:jc w:val="both"/>
            </w:pPr>
            <w:r>
              <w:t>Понятия «компетенция» и «компетентность», компетенции учителя начальной школы, ИКТ-компетентность  и ИКТ-грамотность грамотность педагога начальной школы.</w:t>
            </w:r>
          </w:p>
        </w:tc>
      </w:tr>
      <w:tr w:rsidR="0004108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4B38E4">
            <w:pPr>
              <w:pStyle w:val="af3"/>
              <w:numPr>
                <w:ilvl w:val="0"/>
                <w:numId w:val="8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FE6F84">
            <w:pPr>
              <w:spacing w:line="100" w:lineRule="atLeast"/>
              <w:jc w:val="both"/>
            </w:pPr>
            <w:r>
              <w:t>Информатика и информационно-коммуникационные технологии как базовая дисциплина формирования ИКТ компетентности обучающегося начальной школы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FE6F84">
            <w:pPr>
              <w:jc w:val="both"/>
            </w:pPr>
            <w:r>
              <w:t>Содержание рабочей программы по информатике в начальной школе, цели и задачи курса информатики,  методическое обеспечение, организация учебного процесса, п</w:t>
            </w:r>
            <w:r w:rsidRPr="00FE6F84">
              <w:t xml:space="preserve">рогнозируемые результаты </w:t>
            </w:r>
            <w:r>
              <w:t>обучения информатике. Разработка плана-конспекта занятия по информатике в начальной школе. Обзор современных учебников и учебно-методических комплектов по информатике в курсе начальной школы.</w:t>
            </w:r>
          </w:p>
        </w:tc>
      </w:tr>
      <w:tr w:rsidR="0004108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4B38E4">
            <w:pPr>
              <w:pStyle w:val="af3"/>
              <w:numPr>
                <w:ilvl w:val="0"/>
                <w:numId w:val="8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FE6F84">
            <w:pPr>
              <w:spacing w:line="100" w:lineRule="atLeast"/>
              <w:jc w:val="both"/>
            </w:pPr>
            <w:r>
              <w:t>Обучение и воспитание младших школьников в условиях информационной среды.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FE6F84">
            <w:pPr>
              <w:jc w:val="both"/>
            </w:pPr>
            <w:r>
              <w:t>Применение информационно-коммуникационных технологий в рамках учебного процесса в начальной школе, сценарий урока в начальной школе в условиях информационной среды, применение информационных-коммуникационных технологий в рамках внеурочной деятельности образовательного процесса начальной школы.</w:t>
            </w:r>
          </w:p>
        </w:tc>
      </w:tr>
    </w:tbl>
    <w:p w:rsidR="0004108C" w:rsidRDefault="0004108C">
      <w:pPr>
        <w:autoSpaceDE w:val="0"/>
        <w:jc w:val="both"/>
        <w:rPr>
          <w:b/>
          <w:bCs/>
          <w:i/>
          <w:iCs/>
        </w:rPr>
      </w:pPr>
    </w:p>
    <w:p w:rsidR="0004108C" w:rsidRDefault="0004108C">
      <w:pPr>
        <w:autoSpaceDE w:val="0"/>
        <w:ind w:left="360"/>
        <w:jc w:val="both"/>
      </w:pPr>
      <w:r>
        <w:rPr>
          <w:b/>
          <w:bCs/>
          <w:i/>
          <w:iCs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04108C" w:rsidRDefault="0004108C" w:rsidP="0066575D">
      <w:pPr>
        <w:pStyle w:val="25"/>
        <w:tabs>
          <w:tab w:val="left" w:pos="993"/>
          <w:tab w:val="left" w:pos="1418"/>
          <w:tab w:val="left" w:pos="1701"/>
        </w:tabs>
        <w:ind w:left="0"/>
        <w:jc w:val="both"/>
      </w:pPr>
    </w:p>
    <w:p w:rsidR="0004108C" w:rsidRDefault="0004108C" w:rsidP="0066575D">
      <w:pPr>
        <w:pStyle w:val="25"/>
        <w:numPr>
          <w:ilvl w:val="0"/>
          <w:numId w:val="41"/>
        </w:numPr>
        <w:tabs>
          <w:tab w:val="left" w:pos="993"/>
          <w:tab w:val="left" w:pos="1418"/>
          <w:tab w:val="left" w:pos="1701"/>
        </w:tabs>
        <w:ind w:left="0" w:firstLine="709"/>
      </w:pPr>
      <w:r w:rsidRPr="002D24F1">
        <w:t>Организация современной информационной образовательной среды : методическое пособие / А. С. Захаров, Т. Б. Захарова, Н. К. Нателаури [и др.]. — Москва : Прометей, 2016. — 280 c. — ISBN 978-5-9907986-4-9. — Текст : электронный // Электронно-библиотечная система IPR BOOKS : [сайт]. — URL: http://www.iprbookshop.ru/58164.html (дата обращения: 05.10.2020). — Режим доступа: для авторизир. пользователей</w:t>
      </w:r>
    </w:p>
    <w:p w:rsidR="0004108C" w:rsidRDefault="0004108C" w:rsidP="0066575D">
      <w:pPr>
        <w:pStyle w:val="25"/>
        <w:numPr>
          <w:ilvl w:val="0"/>
          <w:numId w:val="41"/>
        </w:numPr>
        <w:tabs>
          <w:tab w:val="left" w:pos="993"/>
          <w:tab w:val="left" w:pos="1418"/>
          <w:tab w:val="left" w:pos="1701"/>
        </w:tabs>
        <w:ind w:left="0" w:firstLine="709"/>
      </w:pPr>
      <w:r w:rsidRPr="002D24F1">
        <w:t>Глаголева, Ю. И. Новое качество урока в начальной школе : алгоритм проектирования / Ю. И. Глаголева, И. В. Казанцева, М. В. Бойкина. — Санкт-Петербург : КАРО, 2015. — 120 c. — ISBN 978-5-9925-1060-7. — Текст : электронный // Электронно-библиотечная система IPR BOOKS : [сайт]. — URL: http://www.iprbookshop.ru/61015.html (дата обращения: 05.10.2020). — Режим доступа: для авторизир. пользователей</w:t>
      </w:r>
    </w:p>
    <w:p w:rsidR="0004108C" w:rsidRDefault="0004108C" w:rsidP="0066575D">
      <w:pPr>
        <w:pStyle w:val="25"/>
        <w:numPr>
          <w:ilvl w:val="0"/>
          <w:numId w:val="41"/>
        </w:numPr>
        <w:tabs>
          <w:tab w:val="left" w:pos="993"/>
          <w:tab w:val="left" w:pos="1418"/>
          <w:tab w:val="left" w:pos="1701"/>
        </w:tabs>
        <w:ind w:left="0" w:firstLine="709"/>
      </w:pPr>
      <w:r w:rsidRPr="002D24F1">
        <w:t xml:space="preserve">Богомолова, О. Б. Преподавание информационных технологий в школе : методическое пособие / О. Б. Богомолова. — 3-е изд. — Москва : Лаборатория знаний, 2020. </w:t>
      </w:r>
      <w:r w:rsidRPr="002D24F1">
        <w:lastRenderedPageBreak/>
        <w:t>— 420 c. — ISBN 978-5-00101-784-4. — Текст : электронный // Электронно-библиотечная система IPR BOOKS : [сайт]. — URL: http://www.iprbookshop.ru/37088.html (дата обращения: 05.10.2020). — Режим доступа: для авторизир. пользователей</w:t>
      </w:r>
    </w:p>
    <w:p w:rsidR="0004108C" w:rsidRDefault="0004108C" w:rsidP="0066575D">
      <w:pPr>
        <w:pStyle w:val="25"/>
        <w:tabs>
          <w:tab w:val="left" w:pos="1701"/>
        </w:tabs>
        <w:ind w:left="709"/>
      </w:pPr>
    </w:p>
    <w:p w:rsidR="0004108C" w:rsidRDefault="0004108C" w:rsidP="002D24F1">
      <w:pPr>
        <w:pStyle w:val="25"/>
        <w:tabs>
          <w:tab w:val="left" w:pos="1701"/>
        </w:tabs>
        <w:ind w:left="709"/>
        <w:rPr>
          <w:b/>
          <w:bCs/>
        </w:rPr>
      </w:pPr>
      <w:r w:rsidRPr="00930589">
        <w:rPr>
          <w:b/>
          <w:bCs/>
        </w:rPr>
        <w:t>Вопросы для самостоятельной подготовки:</w:t>
      </w:r>
    </w:p>
    <w:p w:rsidR="0004108C" w:rsidRPr="00930589" w:rsidRDefault="0004108C" w:rsidP="002D24F1">
      <w:pPr>
        <w:pStyle w:val="25"/>
        <w:tabs>
          <w:tab w:val="left" w:pos="1701"/>
        </w:tabs>
        <w:ind w:left="709"/>
        <w:rPr>
          <w:b/>
          <w:bCs/>
        </w:rPr>
      </w:pPr>
    </w:p>
    <w:p w:rsidR="0004108C" w:rsidRDefault="0004108C" w:rsidP="00930589">
      <w:pPr>
        <w:pStyle w:val="25"/>
        <w:numPr>
          <w:ilvl w:val="0"/>
          <w:numId w:val="44"/>
        </w:numPr>
        <w:tabs>
          <w:tab w:val="left" w:pos="993"/>
          <w:tab w:val="left" w:pos="1701"/>
        </w:tabs>
        <w:ind w:left="0" w:firstLine="709"/>
        <w:jc w:val="both"/>
      </w:pPr>
      <w:r w:rsidRPr="00930589">
        <w:t>Развивающие робототехнические комплексы в школе</w:t>
      </w:r>
    </w:p>
    <w:p w:rsidR="0004108C" w:rsidRDefault="0004108C" w:rsidP="00930589">
      <w:pPr>
        <w:pStyle w:val="25"/>
        <w:numPr>
          <w:ilvl w:val="0"/>
          <w:numId w:val="44"/>
        </w:numPr>
        <w:tabs>
          <w:tab w:val="left" w:pos="993"/>
          <w:tab w:val="left" w:pos="1701"/>
        </w:tabs>
        <w:ind w:left="0" w:firstLine="709"/>
        <w:jc w:val="both"/>
      </w:pPr>
      <w:r w:rsidRPr="00930589">
        <w:t xml:space="preserve">Правовые вопросы информационной безопасности в </w:t>
      </w:r>
      <w:r>
        <w:t>информационной образовательной среде</w:t>
      </w:r>
    </w:p>
    <w:p w:rsidR="0004108C" w:rsidRDefault="0004108C" w:rsidP="00930589">
      <w:pPr>
        <w:pStyle w:val="25"/>
        <w:numPr>
          <w:ilvl w:val="0"/>
          <w:numId w:val="44"/>
        </w:numPr>
        <w:tabs>
          <w:tab w:val="left" w:pos="993"/>
          <w:tab w:val="left" w:pos="1701"/>
        </w:tabs>
        <w:ind w:left="0" w:firstLine="709"/>
        <w:jc w:val="both"/>
      </w:pPr>
      <w:r w:rsidRPr="00930589">
        <w:t>Облачные технологии в управлении образованием</w:t>
      </w:r>
    </w:p>
    <w:p w:rsidR="0004108C" w:rsidRDefault="0004108C" w:rsidP="00930589">
      <w:pPr>
        <w:pStyle w:val="25"/>
        <w:numPr>
          <w:ilvl w:val="0"/>
          <w:numId w:val="44"/>
        </w:numPr>
        <w:tabs>
          <w:tab w:val="left" w:pos="993"/>
          <w:tab w:val="left" w:pos="1701"/>
        </w:tabs>
        <w:ind w:left="0" w:firstLine="709"/>
        <w:jc w:val="both"/>
      </w:pPr>
      <w:r w:rsidRPr="00930589">
        <w:t>Педагогическая диагностика на основе компьютерного тестирования</w:t>
      </w:r>
    </w:p>
    <w:p w:rsidR="0004108C" w:rsidRDefault="0004108C" w:rsidP="00930589">
      <w:pPr>
        <w:pStyle w:val="25"/>
        <w:numPr>
          <w:ilvl w:val="0"/>
          <w:numId w:val="44"/>
        </w:numPr>
        <w:tabs>
          <w:tab w:val="left" w:pos="993"/>
          <w:tab w:val="left" w:pos="1701"/>
        </w:tabs>
        <w:ind w:left="0" w:firstLine="709"/>
        <w:jc w:val="both"/>
      </w:pPr>
      <w:r w:rsidRPr="00930589">
        <w:t>Мировые информационные ресурсы</w:t>
      </w:r>
    </w:p>
    <w:p w:rsidR="0004108C" w:rsidRDefault="0004108C" w:rsidP="00930589">
      <w:pPr>
        <w:pStyle w:val="25"/>
        <w:numPr>
          <w:ilvl w:val="0"/>
          <w:numId w:val="44"/>
        </w:numPr>
        <w:tabs>
          <w:tab w:val="left" w:pos="993"/>
          <w:tab w:val="left" w:pos="1701"/>
        </w:tabs>
        <w:ind w:left="0" w:firstLine="709"/>
        <w:jc w:val="both"/>
      </w:pPr>
      <w:r w:rsidRPr="00930589">
        <w:t>Социальные аспекты информатизации образования</w:t>
      </w:r>
    </w:p>
    <w:p w:rsidR="0004108C" w:rsidRDefault="0004108C" w:rsidP="00930589">
      <w:pPr>
        <w:pStyle w:val="25"/>
        <w:numPr>
          <w:ilvl w:val="0"/>
          <w:numId w:val="44"/>
        </w:numPr>
        <w:tabs>
          <w:tab w:val="left" w:pos="993"/>
          <w:tab w:val="left" w:pos="1701"/>
        </w:tabs>
        <w:ind w:left="0" w:firstLine="709"/>
        <w:jc w:val="both"/>
      </w:pPr>
      <w:r w:rsidRPr="00930589">
        <w:t xml:space="preserve">Научные основы создания и функционирования современной </w:t>
      </w:r>
      <w:r>
        <w:t>и</w:t>
      </w:r>
      <w:r w:rsidRPr="00930589">
        <w:t>нформационной образовательной среды</w:t>
      </w:r>
    </w:p>
    <w:p w:rsidR="0004108C" w:rsidRDefault="0004108C" w:rsidP="00930589">
      <w:pPr>
        <w:pStyle w:val="25"/>
        <w:tabs>
          <w:tab w:val="left" w:pos="1701"/>
        </w:tabs>
        <w:ind w:left="1440"/>
      </w:pPr>
    </w:p>
    <w:p w:rsidR="0004108C" w:rsidRPr="00031960" w:rsidRDefault="0004108C" w:rsidP="009A6066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04108C" w:rsidRPr="00370EB9" w:rsidRDefault="0004108C" w:rsidP="009A6066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04108C" w:rsidRPr="00370EB9" w:rsidRDefault="0004108C" w:rsidP="009A6066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04108C" w:rsidRPr="00370EB9" w:rsidRDefault="0004108C" w:rsidP="009A6066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04108C" w:rsidRPr="00370EB9" w:rsidRDefault="0004108C" w:rsidP="009A6066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04108C" w:rsidRPr="00370EB9" w:rsidRDefault="0004108C" w:rsidP="009A6066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04108C" w:rsidRPr="00370EB9" w:rsidRDefault="0004108C" w:rsidP="009A6066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04108C" w:rsidRPr="00370EB9" w:rsidRDefault="0004108C" w:rsidP="009A6066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04108C" w:rsidRPr="00370EB9" w:rsidRDefault="0004108C" w:rsidP="009A6066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04108C" w:rsidRPr="00370EB9" w:rsidRDefault="0004108C" w:rsidP="009A6066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04108C" w:rsidRPr="00C50DF2" w:rsidRDefault="0004108C" w:rsidP="009A6066">
      <w:pPr>
        <w:pStyle w:val="af3"/>
      </w:pPr>
    </w:p>
    <w:p w:rsidR="0004108C" w:rsidRDefault="0004108C" w:rsidP="00930589">
      <w:pPr>
        <w:pStyle w:val="25"/>
        <w:tabs>
          <w:tab w:val="left" w:pos="1701"/>
        </w:tabs>
        <w:ind w:left="1440"/>
      </w:pPr>
    </w:p>
    <w:p w:rsidR="0004108C" w:rsidRDefault="0004108C">
      <w:pPr>
        <w:autoSpaceDE w:val="0"/>
        <w:ind w:left="357"/>
        <w:jc w:val="both"/>
      </w:pPr>
      <w:r>
        <w:rPr>
          <w:b/>
          <w:bCs/>
          <w:i/>
          <w:iCs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04108C" w:rsidRDefault="0004108C">
      <w:pPr>
        <w:autoSpaceDE w:val="0"/>
        <w:ind w:left="720"/>
        <w:jc w:val="both"/>
      </w:pPr>
    </w:p>
    <w:p w:rsidR="0004108C" w:rsidRDefault="0004108C">
      <w:pPr>
        <w:autoSpaceDE w:val="0"/>
        <w:ind w:left="720"/>
        <w:jc w:val="both"/>
      </w:pPr>
      <w:r>
        <w:t>Предусмотрены следующие виды контроля качества освоения конкретной дисциплины:</w:t>
      </w:r>
    </w:p>
    <w:p w:rsidR="0004108C" w:rsidRDefault="0004108C">
      <w:pPr>
        <w:autoSpaceDE w:val="0"/>
        <w:ind w:left="720"/>
        <w:jc w:val="both"/>
      </w:pPr>
      <w:r>
        <w:t>- текущий контроль успеваемости</w:t>
      </w:r>
    </w:p>
    <w:p w:rsidR="0004108C" w:rsidRDefault="0004108C">
      <w:pPr>
        <w:autoSpaceDE w:val="0"/>
        <w:ind w:left="720"/>
        <w:jc w:val="both"/>
      </w:pPr>
      <w:r>
        <w:t>- промежуточная аттестация обучающихся по дисциплине</w:t>
      </w:r>
    </w:p>
    <w:p w:rsidR="0004108C" w:rsidRDefault="0004108C">
      <w:pPr>
        <w:autoSpaceDE w:val="0"/>
        <w:ind w:firstLine="708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04108C" w:rsidRDefault="0004108C">
      <w:pPr>
        <w:autoSpaceDE w:val="0"/>
        <w:jc w:val="both"/>
        <w:rPr>
          <w:i/>
          <w:iCs/>
        </w:rPr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04108C" w:rsidRDefault="0004108C">
      <w:pPr>
        <w:autoSpaceDE w:val="0"/>
        <w:ind w:left="720"/>
        <w:jc w:val="both"/>
        <w:rPr>
          <w:i/>
          <w:iCs/>
        </w:rPr>
      </w:pPr>
    </w:p>
    <w:p w:rsidR="0004108C" w:rsidRDefault="0004108C">
      <w:pPr>
        <w:autoSpaceDE w:val="0"/>
        <w:ind w:left="720"/>
        <w:jc w:val="both"/>
        <w:rPr>
          <w:i/>
          <w:iCs/>
        </w:rPr>
      </w:pPr>
    </w:p>
    <w:p w:rsidR="0004108C" w:rsidRDefault="0004108C">
      <w:pPr>
        <w:autoSpaceDE w:val="0"/>
        <w:ind w:left="720"/>
        <w:jc w:val="both"/>
        <w:rPr>
          <w:i/>
          <w:iCs/>
        </w:rPr>
      </w:pPr>
    </w:p>
    <w:p w:rsidR="0004108C" w:rsidRDefault="0004108C" w:rsidP="004B38E4">
      <w:pPr>
        <w:numPr>
          <w:ilvl w:val="1"/>
          <w:numId w:val="24"/>
        </w:numPr>
        <w:autoSpaceDE w:val="0"/>
        <w:jc w:val="both"/>
        <w:rPr>
          <w:b/>
          <w:iCs/>
        </w:rPr>
      </w:pPr>
      <w:r>
        <w:rPr>
          <w:b/>
          <w:iCs/>
        </w:rPr>
        <w:t>Паспорт фонда оценочных средств для проведения текущей аттестации по дисциплине (модулю)</w:t>
      </w:r>
    </w:p>
    <w:p w:rsidR="0004108C" w:rsidRDefault="0004108C">
      <w:pPr>
        <w:autoSpaceDE w:val="0"/>
        <w:ind w:left="1129"/>
        <w:jc w:val="both"/>
        <w:rPr>
          <w:b/>
          <w:iCs/>
        </w:rPr>
      </w:pPr>
    </w:p>
    <w:tbl>
      <w:tblPr>
        <w:tblW w:w="0" w:type="auto"/>
        <w:tblInd w:w="240" w:type="dxa"/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1417"/>
        <w:gridCol w:w="4981"/>
      </w:tblGrid>
      <w:tr w:rsidR="0004108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pStyle w:val="af3"/>
              <w:ind w:left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pStyle w:val="af3"/>
              <w:ind w:left="0"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pStyle w:val="af3"/>
              <w:ind w:left="0"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</w:t>
            </w:r>
            <w:r>
              <w:rPr>
                <w:b/>
              </w:rPr>
              <w:lastRenderedPageBreak/>
              <w:t>ии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pPr>
              <w:pStyle w:val="af3"/>
              <w:ind w:left="0"/>
            </w:pPr>
            <w:r>
              <w:rPr>
                <w:b/>
              </w:rPr>
              <w:lastRenderedPageBreak/>
              <w:t xml:space="preserve"> Наименование оценочного средства</w:t>
            </w:r>
          </w:p>
        </w:tc>
      </w:tr>
      <w:tr w:rsidR="0004108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4B38E4">
            <w:pPr>
              <w:pStyle w:val="af3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FE6F84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 xml:space="preserve">Информационная среда в начальной школе. Особенности и условия формирования информационной среды.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FA2A5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E07681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04108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4B38E4">
            <w:pPr>
              <w:pStyle w:val="af3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FE6F84">
            <w:pPr>
              <w:spacing w:line="100" w:lineRule="atLeast"/>
              <w:jc w:val="both"/>
            </w:pPr>
            <w:r>
              <w:t>Современные информационно-коммуникационные и дистанционные образовательные технологии в деятельности учителя начальной школы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r w:rsidRPr="009110BF"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E07681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04108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4B38E4">
            <w:pPr>
              <w:pStyle w:val="af3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FE6F84">
            <w:pPr>
              <w:spacing w:line="100" w:lineRule="atLeast"/>
              <w:jc w:val="both"/>
            </w:pPr>
            <w:r w:rsidRPr="004F4AAF">
              <w:t>Новые профессиональные компетенции педагогов начальной школы в условиях информатизации образования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r w:rsidRPr="009110BF"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тест</w:t>
            </w:r>
          </w:p>
        </w:tc>
      </w:tr>
      <w:tr w:rsidR="0004108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4B38E4">
            <w:pPr>
              <w:pStyle w:val="af3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FE6F84">
            <w:pPr>
              <w:spacing w:line="100" w:lineRule="atLeast"/>
              <w:jc w:val="both"/>
            </w:pPr>
            <w:r>
              <w:t>Информатика и информационно-коммуникационные технологии как базовая дисциплина формирования ИКТ компетентности обучающегося начальной школы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r w:rsidRPr="009110BF"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E07681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тест, информационный проект (презентация)</w:t>
            </w:r>
          </w:p>
        </w:tc>
      </w:tr>
      <w:tr w:rsidR="0004108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4B38E4">
            <w:pPr>
              <w:pStyle w:val="af3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FE6F84">
            <w:pPr>
              <w:spacing w:line="100" w:lineRule="atLeast"/>
              <w:jc w:val="both"/>
            </w:pPr>
            <w:r>
              <w:t>Обучение и воспитание младших школьников в условиях информационной среды.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r w:rsidRPr="009110BF"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тестирование, информационный проект (презентация)</w:t>
            </w:r>
          </w:p>
        </w:tc>
      </w:tr>
    </w:tbl>
    <w:p w:rsidR="0004108C" w:rsidRDefault="0004108C">
      <w:pPr>
        <w:autoSpaceDE w:val="0"/>
        <w:ind w:left="720"/>
        <w:jc w:val="both"/>
        <w:rPr>
          <w:i/>
          <w:iCs/>
        </w:rPr>
      </w:pPr>
    </w:p>
    <w:p w:rsidR="0004108C" w:rsidRDefault="0004108C">
      <w:pPr>
        <w:autoSpaceDE w:val="0"/>
        <w:ind w:firstLine="709"/>
        <w:jc w:val="both"/>
        <w:rPr>
          <w:i/>
          <w:iCs/>
          <w:u w:val="single"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04108C" w:rsidRDefault="0004108C">
      <w:pPr>
        <w:autoSpaceDE w:val="0"/>
        <w:ind w:left="720"/>
        <w:jc w:val="both"/>
        <w:rPr>
          <w:i/>
          <w:iCs/>
          <w:u w:val="single"/>
        </w:rPr>
      </w:pPr>
    </w:p>
    <w:p w:rsidR="0004108C" w:rsidRPr="00012D10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  <w:r w:rsidRPr="00012D10">
        <w:rPr>
          <w:b/>
          <w:bCs/>
        </w:rPr>
        <w:t xml:space="preserve">Тема 1. </w:t>
      </w:r>
      <w:r w:rsidRPr="00FE6F84">
        <w:rPr>
          <w:b/>
          <w:bCs/>
          <w:color w:val="000000"/>
          <w:spacing w:val="2"/>
        </w:rPr>
        <w:t>Информационная среда в начальной школе. Особенности и условия формирования информационной среды.</w:t>
      </w: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04108C" w:rsidRDefault="0004108C">
      <w:pPr>
        <w:widowControl w:val="0"/>
        <w:autoSpaceDE w:val="0"/>
        <w:ind w:left="720"/>
        <w:jc w:val="both"/>
      </w:pPr>
    </w:p>
    <w:p w:rsidR="0004108C" w:rsidRDefault="0004108C" w:rsidP="004B38E4">
      <w:pPr>
        <w:widowControl w:val="0"/>
        <w:numPr>
          <w:ilvl w:val="0"/>
          <w:numId w:val="14"/>
        </w:numPr>
        <w:tabs>
          <w:tab w:val="left" w:pos="1134"/>
        </w:tabs>
        <w:autoSpaceDE w:val="0"/>
        <w:ind w:left="0" w:firstLine="709"/>
        <w:jc w:val="both"/>
      </w:pPr>
      <w:r>
        <w:lastRenderedPageBreak/>
        <w:t xml:space="preserve">Дайте определение понятию «информационная среда». </w:t>
      </w:r>
    </w:p>
    <w:p w:rsidR="0004108C" w:rsidRDefault="0004108C" w:rsidP="004B38E4">
      <w:pPr>
        <w:widowControl w:val="0"/>
        <w:numPr>
          <w:ilvl w:val="0"/>
          <w:numId w:val="14"/>
        </w:numPr>
        <w:tabs>
          <w:tab w:val="left" w:pos="1134"/>
        </w:tabs>
        <w:autoSpaceDE w:val="0"/>
        <w:ind w:left="0" w:firstLine="709"/>
        <w:jc w:val="both"/>
      </w:pPr>
      <w:r>
        <w:t>Что входит в информационную среду начальной школы.</w:t>
      </w:r>
    </w:p>
    <w:p w:rsidR="0004108C" w:rsidRDefault="0004108C" w:rsidP="004B38E4">
      <w:pPr>
        <w:widowControl w:val="0"/>
        <w:numPr>
          <w:ilvl w:val="0"/>
          <w:numId w:val="14"/>
        </w:numPr>
        <w:tabs>
          <w:tab w:val="left" w:pos="1134"/>
        </w:tabs>
        <w:autoSpaceDE w:val="0"/>
        <w:ind w:left="0" w:firstLine="709"/>
        <w:jc w:val="both"/>
      </w:pPr>
      <w:r>
        <w:t>Сформулируйте особенности и условия формирования информационной среды в начальной школе.</w:t>
      </w:r>
    </w:p>
    <w:p w:rsidR="0004108C" w:rsidRDefault="0004108C" w:rsidP="00D248E4">
      <w:pPr>
        <w:widowControl w:val="0"/>
        <w:autoSpaceDE w:val="0"/>
        <w:jc w:val="both"/>
        <w:rPr>
          <w:b/>
          <w:bCs/>
        </w:rPr>
      </w:pPr>
    </w:p>
    <w:p w:rsidR="0004108C" w:rsidRDefault="0004108C" w:rsidP="00D248E4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04108C" w:rsidRDefault="0004108C" w:rsidP="00D248E4">
      <w:pPr>
        <w:widowControl w:val="0"/>
        <w:autoSpaceDE w:val="0"/>
        <w:jc w:val="both"/>
      </w:pPr>
    </w:p>
    <w:p w:rsidR="0004108C" w:rsidRDefault="0004108C" w:rsidP="004B38E4">
      <w:pPr>
        <w:widowControl w:val="0"/>
        <w:numPr>
          <w:ilvl w:val="0"/>
          <w:numId w:val="15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Подготовьте информационный проект на тему «Создание информационной среды в условиях нового образовательного стандарта в начальной школе».</w:t>
      </w:r>
    </w:p>
    <w:p w:rsidR="0004108C" w:rsidRDefault="0004108C" w:rsidP="004B38E4">
      <w:pPr>
        <w:widowControl w:val="0"/>
        <w:numPr>
          <w:ilvl w:val="0"/>
          <w:numId w:val="15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Напишите эссе на тему «Информационная образовательная среда в начальной школе: новые возможности или дополнительная нагрузка на учителя».</w:t>
      </w:r>
    </w:p>
    <w:p w:rsidR="0004108C" w:rsidRDefault="0004108C" w:rsidP="004B38E4">
      <w:pPr>
        <w:widowControl w:val="0"/>
        <w:numPr>
          <w:ilvl w:val="0"/>
          <w:numId w:val="15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 xml:space="preserve">Проанализируйте компоненты информационный среды в начальной школе (на примере любой школы). </w:t>
      </w:r>
    </w:p>
    <w:p w:rsidR="0004108C" w:rsidRDefault="0004108C" w:rsidP="00223958">
      <w:pPr>
        <w:widowControl w:val="0"/>
        <w:tabs>
          <w:tab w:val="left" w:pos="709"/>
          <w:tab w:val="left" w:pos="851"/>
          <w:tab w:val="left" w:pos="993"/>
        </w:tabs>
        <w:autoSpaceDE w:val="0"/>
        <w:jc w:val="both"/>
      </w:pPr>
    </w:p>
    <w:p w:rsidR="0004108C" w:rsidRDefault="0004108C" w:rsidP="00FC0CA5">
      <w:pPr>
        <w:widowControl w:val="0"/>
        <w:tabs>
          <w:tab w:val="left" w:pos="851"/>
          <w:tab w:val="left" w:pos="993"/>
        </w:tabs>
        <w:autoSpaceDE w:val="0"/>
        <w:ind w:left="709"/>
        <w:jc w:val="both"/>
      </w:pPr>
    </w:p>
    <w:p w:rsidR="0004108C" w:rsidRDefault="0004108C">
      <w:pPr>
        <w:widowControl w:val="0"/>
        <w:autoSpaceDE w:val="0"/>
        <w:ind w:left="720"/>
        <w:jc w:val="both"/>
        <w:rPr>
          <w:b/>
          <w:bCs/>
        </w:rPr>
      </w:pPr>
      <w:r>
        <w:rPr>
          <w:b/>
          <w:bCs/>
        </w:rPr>
        <w:t xml:space="preserve">Тема 2. </w:t>
      </w:r>
      <w:r w:rsidRPr="00D525AE">
        <w:rPr>
          <w:b/>
          <w:bCs/>
        </w:rPr>
        <w:t>Современные информационно-коммуникационные и дистанционные образовательные технологии в деятельности учителя начальной школы</w:t>
      </w:r>
      <w:r>
        <w:rPr>
          <w:b/>
          <w:bCs/>
        </w:rPr>
        <w:t>.</w:t>
      </w: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04108C" w:rsidRDefault="0004108C">
      <w:pPr>
        <w:widowControl w:val="0"/>
        <w:autoSpaceDE w:val="0"/>
        <w:ind w:left="72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04108C" w:rsidRDefault="0004108C" w:rsidP="004B38E4">
      <w:pPr>
        <w:widowControl w:val="0"/>
        <w:numPr>
          <w:ilvl w:val="0"/>
          <w:numId w:val="22"/>
        </w:numPr>
        <w:tabs>
          <w:tab w:val="left" w:pos="993"/>
        </w:tabs>
        <w:autoSpaceDE w:val="0"/>
        <w:ind w:left="0" w:firstLine="709"/>
        <w:jc w:val="both"/>
        <w:rPr>
          <w:bCs/>
        </w:rPr>
      </w:pPr>
      <w:r>
        <w:rPr>
          <w:bCs/>
        </w:rPr>
        <w:t>Перечислите основные программные средства, которые могут быть использованыдля:</w:t>
      </w:r>
    </w:p>
    <w:p w:rsidR="0004108C" w:rsidRDefault="0004108C" w:rsidP="00D525AE">
      <w:pPr>
        <w:suppressAutoHyphens w:val="0"/>
        <w:autoSpaceDE w:val="0"/>
        <w:autoSpaceDN w:val="0"/>
        <w:adjustRightInd w:val="0"/>
        <w:spacing w:after="69"/>
        <w:jc w:val="both"/>
      </w:pPr>
      <w:r>
        <w:t>- разработки, хранения и использования учебных программ, методических рекомендаций проведения уроков, сценариев уроков и внеурочных мероприятий, дидактических материалов для начальной школы;</w:t>
      </w:r>
    </w:p>
    <w:p w:rsidR="0004108C" w:rsidRDefault="0004108C" w:rsidP="00D525AE">
      <w:pPr>
        <w:suppressAutoHyphens w:val="0"/>
        <w:autoSpaceDE w:val="0"/>
        <w:autoSpaceDN w:val="0"/>
        <w:adjustRightInd w:val="0"/>
        <w:spacing w:after="69"/>
        <w:jc w:val="both"/>
      </w:pPr>
      <w:r>
        <w:t>- создания баз данных образовательного учреждения, включающих результаты мониторинга качества образовательного процесса в начальной школе, а также электронные дневники учащихся, электронные журналы;</w:t>
      </w:r>
    </w:p>
    <w:p w:rsidR="0004108C" w:rsidRDefault="0004108C" w:rsidP="00D525AE">
      <w:pPr>
        <w:suppressAutoHyphens w:val="0"/>
        <w:autoSpaceDE w:val="0"/>
        <w:autoSpaceDN w:val="0"/>
        <w:adjustRightInd w:val="0"/>
        <w:spacing w:after="69"/>
        <w:jc w:val="both"/>
      </w:pPr>
      <w:r>
        <w:t>- предоставления материалов уроков, дополнительной информации и материалов для подготовки к контрольным работам, тестам для учащихся начальной школы;</w:t>
      </w:r>
    </w:p>
    <w:p w:rsidR="0004108C" w:rsidRDefault="0004108C" w:rsidP="00D525AE">
      <w:pPr>
        <w:suppressAutoHyphens w:val="0"/>
        <w:autoSpaceDE w:val="0"/>
        <w:autoSpaceDN w:val="0"/>
        <w:adjustRightInd w:val="0"/>
        <w:spacing w:after="69"/>
        <w:jc w:val="both"/>
      </w:pPr>
      <w:r>
        <w:t>- организации форумов с родителями учеников, педагогов друг с другом, с учащимися, учеников друг с другом;</w:t>
      </w:r>
    </w:p>
    <w:p w:rsidR="0004108C" w:rsidRDefault="0004108C" w:rsidP="00D525AE">
      <w:pPr>
        <w:suppressAutoHyphens w:val="0"/>
        <w:autoSpaceDE w:val="0"/>
        <w:autoSpaceDN w:val="0"/>
        <w:adjustRightInd w:val="0"/>
        <w:spacing w:after="69"/>
        <w:jc w:val="both"/>
      </w:pPr>
      <w:r>
        <w:t>- организации дистанционного обучения обучающихся начальной школы, не имеющих возможности по состоянию здоровья посещать учебное заведение;</w:t>
      </w:r>
    </w:p>
    <w:p w:rsidR="0004108C" w:rsidRDefault="0004108C" w:rsidP="00D525AE">
      <w:pPr>
        <w:suppressAutoHyphens w:val="0"/>
        <w:autoSpaceDE w:val="0"/>
        <w:autoSpaceDN w:val="0"/>
        <w:adjustRightInd w:val="0"/>
        <w:spacing w:after="69"/>
        <w:jc w:val="both"/>
      </w:pPr>
      <w:r>
        <w:t>- накопления и распространения педагогического опыта, а также повышения квалификации педагогов, связи с общественностью, формированию положительного имиджа школы.</w:t>
      </w:r>
    </w:p>
    <w:p w:rsidR="0004108C" w:rsidRDefault="0004108C" w:rsidP="00B6089D">
      <w:pPr>
        <w:widowControl w:val="0"/>
        <w:tabs>
          <w:tab w:val="left" w:pos="851"/>
          <w:tab w:val="left" w:pos="1134"/>
        </w:tabs>
        <w:autoSpaceDE w:val="0"/>
        <w:ind w:left="709"/>
        <w:jc w:val="both"/>
      </w:pPr>
    </w:p>
    <w:p w:rsidR="0004108C" w:rsidRDefault="0004108C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04108C" w:rsidRDefault="0004108C" w:rsidP="004B38E4">
      <w:pPr>
        <w:widowControl w:val="0"/>
        <w:numPr>
          <w:ilvl w:val="0"/>
          <w:numId w:val="23"/>
        </w:numPr>
        <w:tabs>
          <w:tab w:val="left" w:pos="1134"/>
          <w:tab w:val="left" w:pos="1276"/>
        </w:tabs>
        <w:autoSpaceDE w:val="0"/>
        <w:ind w:left="0" w:firstLine="709"/>
        <w:jc w:val="both"/>
      </w:pPr>
      <w:r>
        <w:t>Разработайте сценарий урока с применением дистанционных образовательных технологий по любой дисциплине курса начальной школы. Ответ представьте в виде информационного проекта (презентации).</w:t>
      </w:r>
    </w:p>
    <w:p w:rsidR="0004108C" w:rsidRDefault="0004108C" w:rsidP="004B38E4">
      <w:pPr>
        <w:widowControl w:val="0"/>
        <w:numPr>
          <w:ilvl w:val="0"/>
          <w:numId w:val="23"/>
        </w:numPr>
        <w:tabs>
          <w:tab w:val="left" w:pos="1134"/>
          <w:tab w:val="left" w:pos="1276"/>
        </w:tabs>
        <w:autoSpaceDE w:val="0"/>
        <w:ind w:left="0" w:firstLine="709"/>
        <w:jc w:val="both"/>
      </w:pPr>
      <w:r>
        <w:t xml:space="preserve">Проведите анализ имеющихся методических ресурсов (сайтов) для педагога начальной школы, ответ представьте в виде таблицы. (Название, адрес сайта, основные разделы, краткая характеристика каждого раздела). </w:t>
      </w:r>
    </w:p>
    <w:p w:rsidR="0004108C" w:rsidRDefault="0004108C" w:rsidP="004B38E4">
      <w:pPr>
        <w:widowControl w:val="0"/>
        <w:numPr>
          <w:ilvl w:val="0"/>
          <w:numId w:val="23"/>
        </w:numPr>
        <w:tabs>
          <w:tab w:val="left" w:pos="1134"/>
          <w:tab w:val="left" w:pos="1276"/>
        </w:tabs>
        <w:autoSpaceDE w:val="0"/>
        <w:ind w:left="0" w:firstLine="709"/>
        <w:jc w:val="both"/>
      </w:pPr>
      <w:r>
        <w:t xml:space="preserve">Продумайте основные разделы сайта </w:t>
      </w:r>
      <w:r w:rsidRPr="00223958">
        <w:t xml:space="preserve">учителя начальной школы </w:t>
      </w:r>
      <w:r>
        <w:t xml:space="preserve">и разработайте его с помощью любого из бесплатных сервисов в сети Интернет. </w:t>
      </w:r>
    </w:p>
    <w:p w:rsidR="0004108C" w:rsidRDefault="0004108C" w:rsidP="00FE3DF0">
      <w:pPr>
        <w:widowControl w:val="0"/>
        <w:autoSpaceDE w:val="0"/>
        <w:ind w:firstLine="709"/>
        <w:jc w:val="both"/>
      </w:pPr>
    </w:p>
    <w:p w:rsidR="0004108C" w:rsidRDefault="0004108C" w:rsidP="00FE3DF0">
      <w:pPr>
        <w:widowControl w:val="0"/>
        <w:autoSpaceDE w:val="0"/>
        <w:ind w:firstLine="709"/>
        <w:jc w:val="both"/>
      </w:pP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lastRenderedPageBreak/>
        <w:t>Тема 3.</w:t>
      </w:r>
      <w:r w:rsidRPr="00223958">
        <w:rPr>
          <w:b/>
          <w:bCs/>
        </w:rPr>
        <w:t>Новые профессиональные компетенции педагогов начальной школы в условиях информатизации образования</w:t>
      </w: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04108C" w:rsidRDefault="0004108C" w:rsidP="004B38E4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Что такое компетенция?</w:t>
      </w:r>
    </w:p>
    <w:p w:rsidR="0004108C" w:rsidRDefault="0004108C" w:rsidP="004B38E4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Что такое компетентность?</w:t>
      </w:r>
    </w:p>
    <w:p w:rsidR="0004108C" w:rsidRDefault="0004108C" w:rsidP="004B38E4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Сформулируйте основные компетенции педагога начальной школы.</w:t>
      </w:r>
    </w:p>
    <w:p w:rsidR="0004108C" w:rsidRDefault="0004108C" w:rsidP="004B38E4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Что входит в понятие ИКТ-компетентности педагога начальной школы?</w:t>
      </w:r>
    </w:p>
    <w:p w:rsidR="0004108C" w:rsidRDefault="0004108C" w:rsidP="004B38E4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Чем ИКТ-грамотность учителя начальной школы отличается от ИКТ-компетентности?</w:t>
      </w:r>
    </w:p>
    <w:p w:rsidR="0004108C" w:rsidRDefault="0004108C" w:rsidP="00CD3A48">
      <w:pPr>
        <w:widowControl w:val="0"/>
        <w:tabs>
          <w:tab w:val="left" w:pos="1134"/>
        </w:tabs>
        <w:autoSpaceDE w:val="0"/>
        <w:ind w:firstLine="709"/>
        <w:jc w:val="both"/>
      </w:pPr>
    </w:p>
    <w:p w:rsidR="0004108C" w:rsidRDefault="0004108C" w:rsidP="00CD3A48">
      <w:pPr>
        <w:widowControl w:val="0"/>
        <w:tabs>
          <w:tab w:val="left" w:pos="1134"/>
        </w:tabs>
        <w:autoSpaceDE w:val="0"/>
        <w:ind w:firstLine="709"/>
        <w:jc w:val="both"/>
      </w:pPr>
    </w:p>
    <w:p w:rsidR="0004108C" w:rsidRDefault="0004108C" w:rsidP="00CD3A48">
      <w:pPr>
        <w:widowControl w:val="0"/>
        <w:tabs>
          <w:tab w:val="left" w:pos="1134"/>
        </w:tabs>
        <w:autoSpaceDE w:val="0"/>
        <w:ind w:firstLine="709"/>
        <w:jc w:val="both"/>
        <w:rPr>
          <w:b/>
          <w:bCs/>
        </w:rPr>
      </w:pPr>
      <w:r>
        <w:rPr>
          <w:b/>
          <w:bCs/>
        </w:rPr>
        <w:t>Задание</w:t>
      </w:r>
    </w:p>
    <w:p w:rsidR="0004108C" w:rsidRDefault="0004108C" w:rsidP="004B38E4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Подберите в сети Интернет 5-10 курсов (повышения квалификации) для учителя начальной школы по формированию ИКТ-компетентности.</w:t>
      </w:r>
    </w:p>
    <w:p w:rsidR="0004108C" w:rsidRDefault="0004108C" w:rsidP="004B38E4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Разработайте тест по определению ИКТ-компетентности учителя начальной школы.</w:t>
      </w:r>
    </w:p>
    <w:p w:rsidR="0004108C" w:rsidRDefault="0004108C" w:rsidP="004B38E4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Подберите и проанализируйте 3 научные статьи на тему ИКТ-компетентности педагога начальной школы, составьте краткую аннотацию к статьям, результат работы представьте в виде обобщающего информационного сообщения.</w:t>
      </w:r>
    </w:p>
    <w:p w:rsidR="0004108C" w:rsidRDefault="0004108C" w:rsidP="00CD3A48">
      <w:pPr>
        <w:widowControl w:val="0"/>
        <w:autoSpaceDE w:val="0"/>
        <w:ind w:left="709"/>
        <w:jc w:val="both"/>
      </w:pPr>
    </w:p>
    <w:p w:rsidR="0004108C" w:rsidRDefault="0004108C">
      <w:pPr>
        <w:widowControl w:val="0"/>
        <w:autoSpaceDE w:val="0"/>
        <w:ind w:left="720"/>
        <w:jc w:val="both"/>
        <w:rPr>
          <w:b/>
          <w:bCs/>
        </w:rPr>
      </w:pP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 xml:space="preserve">Тема 4. </w:t>
      </w:r>
      <w:r w:rsidRPr="00CD3A48">
        <w:rPr>
          <w:b/>
          <w:bCs/>
        </w:rPr>
        <w:t>Информатика и информационно-коммуникационные технологии как базовая дисциплина формирования ИКТ компетентности обучающегося начальной школы</w:t>
      </w: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04108C" w:rsidRDefault="0004108C" w:rsidP="004B38E4">
      <w:pPr>
        <w:widowControl w:val="0"/>
        <w:numPr>
          <w:ilvl w:val="0"/>
          <w:numId w:val="16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С какого класса в начальной школе начинается формирование ИКТ-компетентности обучающихся? В рамках какой работы это происходит?</w:t>
      </w:r>
    </w:p>
    <w:p w:rsidR="0004108C" w:rsidRDefault="0004108C" w:rsidP="004B38E4">
      <w:pPr>
        <w:widowControl w:val="0"/>
        <w:numPr>
          <w:ilvl w:val="0"/>
          <w:numId w:val="16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В чем заключается ИКТ-компетентность ученика начальной школы?</w:t>
      </w:r>
    </w:p>
    <w:p w:rsidR="0004108C" w:rsidRDefault="0004108C" w:rsidP="004B38E4">
      <w:pPr>
        <w:widowControl w:val="0"/>
        <w:numPr>
          <w:ilvl w:val="0"/>
          <w:numId w:val="16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Сформулируйте основные цели и задачи изучения информатики в курсе начальной школы.</w:t>
      </w:r>
    </w:p>
    <w:p w:rsidR="0004108C" w:rsidRDefault="0004108C" w:rsidP="004B38E4">
      <w:pPr>
        <w:widowControl w:val="0"/>
        <w:numPr>
          <w:ilvl w:val="0"/>
          <w:numId w:val="16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 xml:space="preserve">Назовите авторов учебников и учебно-методических комплектов, рекомендованных для изучения информатики в начальной школе. </w:t>
      </w:r>
    </w:p>
    <w:p w:rsidR="0004108C" w:rsidRDefault="0004108C" w:rsidP="004B38E4">
      <w:pPr>
        <w:widowControl w:val="0"/>
        <w:numPr>
          <w:ilvl w:val="0"/>
          <w:numId w:val="16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Назовите основные разделы рабочей программы по информатике в курсе начальной школы за 2,3 и 4 класс.</w:t>
      </w:r>
    </w:p>
    <w:p w:rsidR="0004108C" w:rsidRDefault="0004108C" w:rsidP="004B38E4">
      <w:pPr>
        <w:widowControl w:val="0"/>
        <w:numPr>
          <w:ilvl w:val="0"/>
          <w:numId w:val="16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Перечислите необходимое программное обеспечения для проведения уроков информатики в начальной школе.</w:t>
      </w:r>
    </w:p>
    <w:p w:rsidR="0004108C" w:rsidRDefault="0004108C">
      <w:pPr>
        <w:widowControl w:val="0"/>
        <w:autoSpaceDE w:val="0"/>
        <w:jc w:val="both"/>
        <w:rPr>
          <w:b/>
          <w:bCs/>
        </w:rPr>
      </w:pPr>
    </w:p>
    <w:p w:rsidR="0004108C" w:rsidRDefault="0004108C" w:rsidP="00E31417">
      <w:pPr>
        <w:widowControl w:val="0"/>
        <w:autoSpaceDE w:val="0"/>
        <w:jc w:val="both"/>
      </w:pPr>
      <w:r>
        <w:rPr>
          <w:b/>
          <w:bCs/>
        </w:rPr>
        <w:t>Задание</w:t>
      </w:r>
      <w:r>
        <w:t>.</w:t>
      </w:r>
    </w:p>
    <w:p w:rsidR="0004108C" w:rsidRPr="00E31417" w:rsidRDefault="0004108C" w:rsidP="00E31417">
      <w:pPr>
        <w:widowControl w:val="0"/>
        <w:autoSpaceDE w:val="0"/>
        <w:jc w:val="both"/>
      </w:pPr>
    </w:p>
    <w:p w:rsidR="0004108C" w:rsidRPr="00E31417" w:rsidRDefault="0004108C" w:rsidP="004B38E4">
      <w:pPr>
        <w:widowControl w:val="0"/>
        <w:numPr>
          <w:ilvl w:val="0"/>
          <w:numId w:val="19"/>
        </w:numPr>
        <w:tabs>
          <w:tab w:val="left" w:pos="993"/>
        </w:tabs>
        <w:autoSpaceDE w:val="0"/>
        <w:ind w:left="0" w:firstLine="709"/>
        <w:jc w:val="both"/>
        <w:rPr>
          <w:bCs/>
        </w:rPr>
      </w:pPr>
      <w:r>
        <w:rPr>
          <w:bCs/>
        </w:rPr>
        <w:t>Разработайте тест или иные задания для определения ИКТ-компетентности учащегося 4 класса.</w:t>
      </w:r>
    </w:p>
    <w:p w:rsidR="0004108C" w:rsidRPr="005044EC" w:rsidRDefault="0004108C" w:rsidP="004B38E4">
      <w:pPr>
        <w:widowControl w:val="0"/>
        <w:numPr>
          <w:ilvl w:val="0"/>
          <w:numId w:val="19"/>
        </w:numPr>
        <w:tabs>
          <w:tab w:val="left" w:pos="993"/>
        </w:tabs>
        <w:autoSpaceDE w:val="0"/>
        <w:ind w:left="0" w:firstLine="709"/>
        <w:jc w:val="both"/>
        <w:rPr>
          <w:b/>
          <w:bCs/>
        </w:rPr>
      </w:pPr>
      <w:r>
        <w:rPr>
          <w:bCs/>
        </w:rPr>
        <w:t>Разработайте план-конспект урока по информатике в начальной школе (тема и класс выбирается на усмотрение студента). Ответ представьте в виде информационного проекта (презентации).</w:t>
      </w:r>
    </w:p>
    <w:p w:rsidR="0004108C" w:rsidRDefault="0004108C" w:rsidP="004B38E4">
      <w:pPr>
        <w:widowControl w:val="0"/>
        <w:numPr>
          <w:ilvl w:val="0"/>
          <w:numId w:val="19"/>
        </w:numPr>
        <w:tabs>
          <w:tab w:val="left" w:pos="993"/>
        </w:tabs>
        <w:autoSpaceDE w:val="0"/>
        <w:ind w:left="0" w:firstLine="709"/>
        <w:jc w:val="both"/>
        <w:rPr>
          <w:bCs/>
        </w:rPr>
      </w:pPr>
      <w:r w:rsidRPr="005044EC">
        <w:rPr>
          <w:bCs/>
        </w:rPr>
        <w:t xml:space="preserve">Разработайте два варианта итоговой контрольной работы по информатике за 4 </w:t>
      </w:r>
      <w:r w:rsidRPr="005044EC">
        <w:rPr>
          <w:bCs/>
        </w:rPr>
        <w:lastRenderedPageBreak/>
        <w:t>класс.</w:t>
      </w:r>
    </w:p>
    <w:p w:rsidR="0004108C" w:rsidRPr="005044EC" w:rsidRDefault="0004108C" w:rsidP="004B38E4">
      <w:pPr>
        <w:widowControl w:val="0"/>
        <w:numPr>
          <w:ilvl w:val="0"/>
          <w:numId w:val="19"/>
        </w:numPr>
        <w:tabs>
          <w:tab w:val="left" w:pos="993"/>
        </w:tabs>
        <w:autoSpaceDE w:val="0"/>
        <w:ind w:left="0" w:firstLine="709"/>
        <w:jc w:val="both"/>
        <w:rPr>
          <w:bCs/>
        </w:rPr>
      </w:pPr>
      <w:r>
        <w:rPr>
          <w:bCs/>
        </w:rPr>
        <w:t>Определите содержание программы и  осуществите тематическое планирование для кружка по информатике для учащихся 1 класса.</w:t>
      </w:r>
    </w:p>
    <w:p w:rsidR="0004108C" w:rsidRPr="000323FD" w:rsidRDefault="0004108C" w:rsidP="000323FD">
      <w:pPr>
        <w:widowControl w:val="0"/>
        <w:tabs>
          <w:tab w:val="left" w:pos="851"/>
          <w:tab w:val="left" w:pos="993"/>
        </w:tabs>
        <w:autoSpaceDE w:val="0"/>
        <w:ind w:left="720"/>
        <w:jc w:val="both"/>
      </w:pPr>
    </w:p>
    <w:p w:rsidR="0004108C" w:rsidRDefault="0004108C">
      <w:pPr>
        <w:widowControl w:val="0"/>
        <w:autoSpaceDE w:val="0"/>
        <w:jc w:val="both"/>
      </w:pPr>
    </w:p>
    <w:p w:rsidR="0004108C" w:rsidRDefault="0004108C">
      <w:pPr>
        <w:widowControl w:val="0"/>
        <w:autoSpaceDE w:val="0"/>
        <w:jc w:val="both"/>
      </w:pPr>
    </w:p>
    <w:p w:rsidR="0004108C" w:rsidRDefault="0004108C">
      <w:pPr>
        <w:widowControl w:val="0"/>
        <w:autoSpaceDE w:val="0"/>
        <w:jc w:val="both"/>
      </w:pPr>
    </w:p>
    <w:p w:rsidR="0004108C" w:rsidRDefault="0004108C">
      <w:pPr>
        <w:widowControl w:val="0"/>
        <w:autoSpaceDE w:val="0"/>
        <w:jc w:val="both"/>
      </w:pPr>
    </w:p>
    <w:p w:rsidR="0004108C" w:rsidRDefault="0004108C">
      <w:pPr>
        <w:widowControl w:val="0"/>
        <w:autoSpaceDE w:val="0"/>
        <w:jc w:val="both"/>
      </w:pPr>
    </w:p>
    <w:p w:rsidR="0004108C" w:rsidRDefault="0004108C" w:rsidP="00526D2C">
      <w:pPr>
        <w:widowControl w:val="0"/>
        <w:autoSpaceDE w:val="0"/>
        <w:jc w:val="both"/>
      </w:pPr>
      <w:r>
        <w:rPr>
          <w:b/>
          <w:bCs/>
        </w:rPr>
        <w:t>Тема 5.</w:t>
      </w:r>
      <w:r w:rsidRPr="004E505D">
        <w:rPr>
          <w:b/>
          <w:bCs/>
        </w:rPr>
        <w:t>Обучение и воспитание младших школьников в условиях информационной среды.</w:t>
      </w: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ab/>
      </w: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04108C" w:rsidRDefault="0004108C" w:rsidP="004B38E4">
      <w:pPr>
        <w:widowControl w:val="0"/>
        <w:numPr>
          <w:ilvl w:val="0"/>
          <w:numId w:val="20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Опишите влияние информационной среды на образовательный процесс в начальной школе.</w:t>
      </w:r>
    </w:p>
    <w:p w:rsidR="0004108C" w:rsidRDefault="0004108C" w:rsidP="004B38E4">
      <w:pPr>
        <w:widowControl w:val="0"/>
        <w:numPr>
          <w:ilvl w:val="0"/>
          <w:numId w:val="20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Какие современные образовательные и информационно-коммуникационные  технологии могут быть использованы в процессе обучения в начальной школе?</w:t>
      </w:r>
    </w:p>
    <w:p w:rsidR="0004108C" w:rsidRDefault="0004108C" w:rsidP="004B38E4">
      <w:pPr>
        <w:widowControl w:val="0"/>
        <w:numPr>
          <w:ilvl w:val="0"/>
          <w:numId w:val="20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Опишите, каким образом возможна реализация воспитательного процесса в рамках информационной среды  в начальной школе?</w:t>
      </w:r>
    </w:p>
    <w:p w:rsidR="0004108C" w:rsidRDefault="0004108C" w:rsidP="00F80712">
      <w:pPr>
        <w:widowControl w:val="0"/>
        <w:tabs>
          <w:tab w:val="left" w:pos="851"/>
          <w:tab w:val="left" w:pos="993"/>
        </w:tabs>
        <w:autoSpaceDE w:val="0"/>
        <w:ind w:left="1429"/>
        <w:jc w:val="both"/>
      </w:pPr>
    </w:p>
    <w:p w:rsidR="0004108C" w:rsidRPr="00FC0CA5" w:rsidRDefault="0004108C" w:rsidP="00FC0CA5">
      <w:pPr>
        <w:widowControl w:val="0"/>
        <w:autoSpaceDE w:val="0"/>
        <w:ind w:left="360"/>
        <w:jc w:val="both"/>
      </w:pPr>
    </w:p>
    <w:p w:rsidR="0004108C" w:rsidRDefault="0004108C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04108C" w:rsidRDefault="0004108C" w:rsidP="004B38E4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</w:pPr>
      <w:r>
        <w:t>Разработайте сценарий внеурочного мероприятия для обучающихся начальной школы с применением информационно-коммуникационных технологий. Ответ представьте в виде информационного сообщения.</w:t>
      </w:r>
    </w:p>
    <w:p w:rsidR="0004108C" w:rsidRDefault="0004108C" w:rsidP="004B38E4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</w:pPr>
      <w:r>
        <w:t>Разработайте план-конспект урока по любому предмету начальной школы с применением информационно-коммуникационных технологий. Ответ представьте в виде информационного сообщения.</w:t>
      </w:r>
    </w:p>
    <w:p w:rsidR="0004108C" w:rsidRDefault="0004108C" w:rsidP="004B38E4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</w:pPr>
      <w:r>
        <w:t xml:space="preserve">Проанализируйте научную статью на тему «Проблемы воспитания средствами образовательной среды» по ссылке </w:t>
      </w:r>
      <w:hyperlink r:id="rId8" w:history="1">
        <w:r w:rsidRPr="00EB35DF">
          <w:rPr>
            <w:rStyle w:val="a4"/>
          </w:rPr>
          <w:t>https://cyberleninka.ru/article/n/problemy-vospitaniya-sredstvami-informatsionnoy-obrazovatelnoy-sredy</w:t>
        </w:r>
      </w:hyperlink>
      <w:r>
        <w:t>. Сформулируйте основные проблемы, с которыми может столкнуться педагог начальной школы при организации информационной среды и работе в ней.</w:t>
      </w:r>
    </w:p>
    <w:p w:rsidR="0004108C" w:rsidRDefault="0004108C" w:rsidP="004B38E4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</w:pPr>
      <w:r>
        <w:t xml:space="preserve">Напишите эссе на тему «Влияние информационной среды на образовательный процесс начальной школы в </w:t>
      </w:r>
      <w:r>
        <w:rPr>
          <w:lang w:val="en-US"/>
        </w:rPr>
        <w:t>XXI</w:t>
      </w:r>
      <w:r>
        <w:t xml:space="preserve"> веке».</w:t>
      </w:r>
    </w:p>
    <w:p w:rsidR="0004108C" w:rsidRDefault="0004108C" w:rsidP="00F80712">
      <w:pPr>
        <w:widowControl w:val="0"/>
        <w:autoSpaceDE w:val="0"/>
        <w:ind w:left="1429"/>
        <w:jc w:val="both"/>
      </w:pPr>
    </w:p>
    <w:p w:rsidR="0004108C" w:rsidRDefault="0004108C" w:rsidP="003C4159">
      <w:pPr>
        <w:widowControl w:val="0"/>
        <w:autoSpaceDE w:val="0"/>
        <w:ind w:left="2138"/>
        <w:jc w:val="both"/>
      </w:pPr>
    </w:p>
    <w:p w:rsidR="0004108C" w:rsidRPr="00DC11F5" w:rsidRDefault="0004108C" w:rsidP="009F7C78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04108C" w:rsidRPr="000F0F00" w:rsidRDefault="0004108C" w:rsidP="009F7C78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>Методические материалы, определяющие процедуры и критерии  оценивания сформированности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04108C" w:rsidRPr="00DC11F5" w:rsidRDefault="0004108C" w:rsidP="009F7C78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04108C" w:rsidRDefault="0004108C">
      <w:pPr>
        <w:widowControl w:val="0"/>
        <w:autoSpaceDE w:val="0"/>
        <w:ind w:firstLine="708"/>
        <w:rPr>
          <w:b/>
          <w:bCs/>
          <w:i/>
          <w:iCs/>
          <w:shd w:val="clear" w:color="auto" w:fill="FFFFFF"/>
        </w:rPr>
      </w:pPr>
    </w:p>
    <w:p w:rsidR="0004108C" w:rsidRDefault="0004108C">
      <w:pPr>
        <w:autoSpaceDE w:val="0"/>
        <w:ind w:left="708"/>
        <w:jc w:val="both"/>
        <w:rPr>
          <w:b/>
          <w:iCs/>
        </w:rPr>
      </w:pPr>
      <w:r>
        <w:rPr>
          <w:b/>
          <w:bCs/>
          <w:i/>
          <w:iCs/>
        </w:rPr>
        <w:t>7. Перечень основной и дополнительной учебной литературы, необходимой для освоения дисциплины (модуля)</w:t>
      </w:r>
    </w:p>
    <w:p w:rsidR="0004108C" w:rsidRDefault="0004108C">
      <w:pPr>
        <w:autoSpaceDE w:val="0"/>
        <w:ind w:left="720"/>
        <w:rPr>
          <w:b/>
          <w:iCs/>
        </w:rPr>
      </w:pPr>
    </w:p>
    <w:p w:rsidR="0004108C" w:rsidRDefault="0004108C" w:rsidP="00EA59FD">
      <w:pPr>
        <w:autoSpaceDE w:val="0"/>
        <w:rPr>
          <w:b/>
          <w:iCs/>
        </w:rPr>
      </w:pPr>
    </w:p>
    <w:p w:rsidR="0004108C" w:rsidRDefault="0004108C">
      <w:pPr>
        <w:autoSpaceDE w:val="0"/>
        <w:ind w:left="720"/>
      </w:pPr>
      <w:r>
        <w:rPr>
          <w:b/>
          <w:iCs/>
        </w:rPr>
        <w:t>7.1. Основная учебная литература:</w:t>
      </w:r>
    </w:p>
    <w:p w:rsidR="0004108C" w:rsidRPr="002D24F1" w:rsidRDefault="0004108C" w:rsidP="002D24F1">
      <w:pPr>
        <w:numPr>
          <w:ilvl w:val="0"/>
          <w:numId w:val="42"/>
        </w:numPr>
        <w:tabs>
          <w:tab w:val="left" w:pos="993"/>
        </w:tabs>
        <w:autoSpaceDE w:val="0"/>
        <w:ind w:left="0" w:firstLine="709"/>
        <w:jc w:val="both"/>
        <w:rPr>
          <w:bCs/>
          <w:iCs/>
        </w:rPr>
      </w:pPr>
      <w:r w:rsidRPr="002D24F1">
        <w:rPr>
          <w:bCs/>
          <w:iCs/>
        </w:rPr>
        <w:t>Организация современной информационной образовательной среды : методическое пособие / А. С. Захаров, Т. Б. Захарова, Н. К. Нателаури [и др.]. — Москва : Прометей, 2016. — 280 c. — ISBN 978-5-9907986-4-9. — Текст : электронный // Электронно-библиотечная система IPR BOOKS : [сайт]. — URL: http://www.iprbookshop.ru/58164.html (дата обращения: 05.10.2020). — Режим доступа: для авторизир. пользователей</w:t>
      </w:r>
    </w:p>
    <w:p w:rsidR="0004108C" w:rsidRDefault="0004108C" w:rsidP="002D24F1">
      <w:pPr>
        <w:numPr>
          <w:ilvl w:val="0"/>
          <w:numId w:val="42"/>
        </w:numPr>
        <w:tabs>
          <w:tab w:val="left" w:pos="993"/>
        </w:tabs>
        <w:autoSpaceDE w:val="0"/>
        <w:ind w:left="0" w:firstLine="709"/>
        <w:jc w:val="both"/>
        <w:rPr>
          <w:bCs/>
          <w:iCs/>
        </w:rPr>
      </w:pPr>
      <w:r w:rsidRPr="002D24F1">
        <w:rPr>
          <w:bCs/>
          <w:iCs/>
        </w:rPr>
        <w:t>Фатеев, А. М. Информационные технологии в педагогике и образовании : учебное пособие для студентов-бакалавров по направлениям 050100 — «Педагогическое образование» и 050400 — «Психолого-педагогическое образование» / А. М. Фатеев. — Москва : Московский городской педагогический университет, 2012. — 200 c. — ISBN 2227-8397. — Текст : электронный // Электронно-библиотечная система IPR BOOKS : [сайт]. — URL: http://www.iprbookshop.ru/26491.html (дата обращения: 05.10.2020). — Режим доступа: для авторизир. пользователей</w:t>
      </w:r>
    </w:p>
    <w:p w:rsidR="0004108C" w:rsidRPr="00E22C70" w:rsidRDefault="0004108C" w:rsidP="002D24F1">
      <w:pPr>
        <w:numPr>
          <w:ilvl w:val="0"/>
          <w:numId w:val="42"/>
        </w:numPr>
        <w:tabs>
          <w:tab w:val="left" w:pos="993"/>
        </w:tabs>
        <w:autoSpaceDE w:val="0"/>
        <w:ind w:left="0" w:firstLine="709"/>
        <w:jc w:val="both"/>
        <w:rPr>
          <w:bCs/>
          <w:iCs/>
        </w:rPr>
      </w:pPr>
      <w:r w:rsidRPr="002D24F1">
        <w:t>Глаголева, Ю. И. Новое качество урока в начальной школе : алгоритм проектирования / Ю. И. Глаголева, И. В. Казанцева, М. В. Бойкина. — Санкт-Петербург : КАРО, 2015. — 120 c. — ISBN 978-5-9925-1060-7. — Текст : электронный // Электронно-библиотечная система IPR BOOKS : [сайт]. — URL: http://www.iprbookshop.ru/61015.html (дата обращения: 05.10.2020). — Режим доступа: для авторизир. пользователей</w:t>
      </w:r>
    </w:p>
    <w:p w:rsidR="0004108C" w:rsidRPr="0066575D" w:rsidRDefault="0004108C" w:rsidP="002D24F1">
      <w:pPr>
        <w:numPr>
          <w:ilvl w:val="0"/>
          <w:numId w:val="42"/>
        </w:numPr>
        <w:tabs>
          <w:tab w:val="left" w:pos="993"/>
        </w:tabs>
        <w:autoSpaceDE w:val="0"/>
        <w:ind w:left="0" w:firstLine="709"/>
        <w:jc w:val="both"/>
        <w:rPr>
          <w:bCs/>
          <w:iCs/>
        </w:rPr>
      </w:pPr>
      <w:r w:rsidRPr="00E22C70">
        <w:rPr>
          <w:bCs/>
          <w:iCs/>
        </w:rPr>
        <w:t>Босова, Л. Л. Теория и методика обучения информатике младших школьников : учебное пособие / Л. Л. Босова. — Москва : Московский педагогический государственный университет, 2019. — 180 c. — ISBN 978-5-4263-0809-1. — Текст : электронный // Электронно-библиотечная система IPR BOOKS : [сайт]. — URL: http://www.iprbookshop.ru/94689.html (дата обращения: 05.10.2020). — Режим доступа: для авторизир. пользователей</w:t>
      </w:r>
    </w:p>
    <w:p w:rsidR="0004108C" w:rsidRPr="002D24F1" w:rsidRDefault="0004108C" w:rsidP="0066575D">
      <w:pPr>
        <w:tabs>
          <w:tab w:val="left" w:pos="993"/>
        </w:tabs>
        <w:autoSpaceDE w:val="0"/>
        <w:ind w:left="709"/>
        <w:jc w:val="both"/>
        <w:rPr>
          <w:bCs/>
          <w:iCs/>
        </w:rPr>
      </w:pPr>
    </w:p>
    <w:p w:rsidR="0004108C" w:rsidRDefault="0004108C" w:rsidP="00EA59FD">
      <w:pPr>
        <w:autoSpaceDE w:val="0"/>
        <w:rPr>
          <w:b/>
          <w:iCs/>
        </w:rPr>
      </w:pPr>
    </w:p>
    <w:p w:rsidR="0004108C" w:rsidRDefault="0004108C" w:rsidP="00262EB6">
      <w:pPr>
        <w:autoSpaceDE w:val="0"/>
        <w:ind w:left="1069"/>
        <w:rPr>
          <w:b/>
          <w:iCs/>
        </w:rPr>
      </w:pPr>
      <w:r>
        <w:rPr>
          <w:b/>
          <w:iCs/>
        </w:rPr>
        <w:t>7.2 Дополнительная учебная литература:</w:t>
      </w:r>
    </w:p>
    <w:p w:rsidR="0004108C" w:rsidRDefault="0004108C" w:rsidP="0066575D">
      <w:pPr>
        <w:pStyle w:val="25"/>
        <w:numPr>
          <w:ilvl w:val="0"/>
          <w:numId w:val="43"/>
        </w:numPr>
        <w:tabs>
          <w:tab w:val="left" w:pos="851"/>
          <w:tab w:val="left" w:pos="1134"/>
          <w:tab w:val="left" w:pos="1276"/>
        </w:tabs>
        <w:ind w:left="0" w:firstLine="709"/>
      </w:pPr>
      <w:r w:rsidRPr="002D24F1">
        <w:t>Богомолова, О. Б. Преподавание информационных технологий в школе : методическое пособие / О. Б. Богомолова. — 3-е изд. — Москва : Лаборатория знаний, 2020. — 420 c. — ISBN 978-5-00101-784-4. — Текст : электронный // Электронно-библиотечная система IPR BOOKS : [сайт]. — URL: http://www.iprbookshop.ru/37088.html (дата обращения: 05.10.2020). — Режим доступа: для авторизир. пользователей</w:t>
      </w:r>
    </w:p>
    <w:p w:rsidR="0004108C" w:rsidRDefault="0004108C" w:rsidP="0066575D">
      <w:pPr>
        <w:widowControl w:val="0"/>
        <w:numPr>
          <w:ilvl w:val="0"/>
          <w:numId w:val="43"/>
        </w:numPr>
        <w:tabs>
          <w:tab w:val="left" w:pos="1276"/>
        </w:tabs>
        <w:autoSpaceDE w:val="0"/>
        <w:ind w:left="0" w:firstLine="709"/>
        <w:jc w:val="both"/>
        <w:rPr>
          <w:bCs/>
          <w:iCs/>
        </w:rPr>
      </w:pPr>
      <w:r w:rsidRPr="0066575D">
        <w:rPr>
          <w:bCs/>
          <w:iCs/>
        </w:rPr>
        <w:t>Кузнецов, А. А. Общая методика обучения информатике. I часть : учебное пособие для студентов педагогических вузов / А. А. Кузнецов, Т. Б. Захарова, А. С. Захаров. — Москва : Прометей, 2016. — 300 c. — ISBN 978-5-9907452-1-6. — Текст : электронный // Электронно-библиотечная система IPR BOOKS : [сайт]. — URL: http://www.iprbookshop.ru/58161.html (дата обращения: 05.10.2020). — Режим доступа: для авторизир. пользователей</w:t>
      </w:r>
    </w:p>
    <w:p w:rsidR="0004108C" w:rsidRDefault="0004108C" w:rsidP="0066575D">
      <w:pPr>
        <w:widowControl w:val="0"/>
        <w:numPr>
          <w:ilvl w:val="0"/>
          <w:numId w:val="43"/>
        </w:numPr>
        <w:tabs>
          <w:tab w:val="left" w:pos="1276"/>
        </w:tabs>
        <w:autoSpaceDE w:val="0"/>
        <w:ind w:left="0" w:firstLine="709"/>
        <w:jc w:val="both"/>
        <w:rPr>
          <w:bCs/>
          <w:iCs/>
        </w:rPr>
      </w:pPr>
      <w:r w:rsidRPr="00E22C70">
        <w:rPr>
          <w:bCs/>
          <w:iCs/>
        </w:rPr>
        <w:t xml:space="preserve">Богатенков, С. А. Система формирования информационной и коммуникационной компетентности : учебное пособие / С. А. Богатенков. — Челябинск : Челябинский государственный педагогический университет, 2014. — 298 c. — ISBN 978-5-9905576-8-0. — Текст : электронный // Электронно-библиотечная система IPR BOOKS : [сайт]. — URL: </w:t>
      </w:r>
      <w:r w:rsidRPr="00E22C70">
        <w:rPr>
          <w:bCs/>
          <w:iCs/>
        </w:rPr>
        <w:lastRenderedPageBreak/>
        <w:t>http://www.iprbookshop.ru/31914.html (дата обращения: 05.10.2020). — Режим доступа: для авторизир. пользователей</w:t>
      </w:r>
    </w:p>
    <w:p w:rsidR="0004108C" w:rsidRPr="0066575D" w:rsidRDefault="0004108C" w:rsidP="00E22C70">
      <w:pPr>
        <w:widowControl w:val="0"/>
        <w:tabs>
          <w:tab w:val="left" w:pos="1276"/>
        </w:tabs>
        <w:autoSpaceDE w:val="0"/>
        <w:jc w:val="both"/>
        <w:rPr>
          <w:bCs/>
          <w:iCs/>
        </w:rPr>
      </w:pPr>
    </w:p>
    <w:p w:rsidR="0004108C" w:rsidRDefault="0004108C">
      <w:pPr>
        <w:autoSpaceDE w:val="0"/>
        <w:ind w:left="1069"/>
        <w:rPr>
          <w:b/>
          <w:iCs/>
        </w:rPr>
      </w:pPr>
    </w:p>
    <w:p w:rsidR="0004108C" w:rsidRDefault="0004108C">
      <w:pPr>
        <w:tabs>
          <w:tab w:val="left" w:pos="1701"/>
        </w:tabs>
        <w:autoSpaceDE w:val="0"/>
        <w:ind w:left="851" w:hanging="142"/>
        <w:rPr>
          <w:b/>
          <w:iCs/>
        </w:rPr>
      </w:pPr>
      <w:r>
        <w:rPr>
          <w:b/>
          <w:iCs/>
        </w:rPr>
        <w:t>7.3.Периодические издания</w:t>
      </w:r>
    </w:p>
    <w:p w:rsidR="0004108C" w:rsidRDefault="0004108C">
      <w:pPr>
        <w:tabs>
          <w:tab w:val="left" w:pos="1701"/>
        </w:tabs>
        <w:autoSpaceDE w:val="0"/>
        <w:ind w:left="851" w:hanging="142"/>
        <w:rPr>
          <w:b/>
          <w:bCs/>
        </w:rPr>
      </w:pPr>
    </w:p>
    <w:p w:rsidR="0004108C" w:rsidRDefault="0004108C" w:rsidP="002D24F1">
      <w:pPr>
        <w:numPr>
          <w:ilvl w:val="0"/>
          <w:numId w:val="40"/>
        </w:numPr>
        <w:tabs>
          <w:tab w:val="left" w:pos="851"/>
          <w:tab w:val="left" w:pos="993"/>
        </w:tabs>
        <w:ind w:left="0" w:firstLine="709"/>
        <w:jc w:val="both"/>
      </w:pPr>
      <w:r>
        <w:t>Наука и Школа (Издательство: Московский педагогический государственный университет Год основания: 1996 ISSN: 1819-46)</w:t>
      </w:r>
    </w:p>
    <w:p w:rsidR="0004108C" w:rsidRDefault="0004108C" w:rsidP="002D24F1">
      <w:pPr>
        <w:numPr>
          <w:ilvl w:val="0"/>
          <w:numId w:val="40"/>
        </w:numPr>
        <w:tabs>
          <w:tab w:val="left" w:pos="851"/>
          <w:tab w:val="left" w:pos="993"/>
        </w:tabs>
        <w:ind w:left="0" w:firstLine="709"/>
        <w:jc w:val="both"/>
      </w:pPr>
      <w:r>
        <w:t>Образовательные проекты «Совёнок» для младших школьников (Издательство: Межрегиональный центр инновационных технологий в образовании Год основания: 2009 ISSN: 2305-0780)</w:t>
      </w:r>
    </w:p>
    <w:p w:rsidR="0004108C" w:rsidRDefault="0004108C">
      <w:pPr>
        <w:autoSpaceDE w:val="0"/>
        <w:rPr>
          <w:b/>
          <w:bCs/>
        </w:rPr>
      </w:pPr>
    </w:p>
    <w:p w:rsidR="0004108C" w:rsidRDefault="0004108C">
      <w:pPr>
        <w:autoSpaceDE w:val="0"/>
        <w:rPr>
          <w:b/>
          <w:bCs/>
        </w:rPr>
      </w:pPr>
    </w:p>
    <w:p w:rsidR="0004108C" w:rsidRDefault="0004108C">
      <w:pPr>
        <w:autoSpaceDE w:val="0"/>
        <w:ind w:firstLine="709"/>
        <w:jc w:val="both"/>
      </w:pPr>
      <w:r>
        <w:rPr>
          <w:b/>
          <w:bCs/>
          <w:i/>
          <w:iCs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04108C" w:rsidRDefault="000E7D56">
      <w:pPr>
        <w:widowControl w:val="0"/>
        <w:autoSpaceDE w:val="0"/>
        <w:jc w:val="both"/>
      </w:pPr>
      <w:hyperlink r:id="rId9" w:history="1">
        <w:r w:rsidR="0004108C">
          <w:rPr>
            <w:rStyle w:val="a4"/>
            <w:shd w:val="clear" w:color="auto" w:fill="FFFFFF"/>
          </w:rPr>
          <w:t>www.iprbookshop.ru</w:t>
        </w:r>
      </w:hyperlink>
      <w:r w:rsidR="0004108C">
        <w:rPr>
          <w:shd w:val="clear" w:color="auto" w:fill="FFFFFF"/>
        </w:rPr>
        <w:t xml:space="preserve">  - электронно-библиотечная система</w:t>
      </w:r>
    </w:p>
    <w:p w:rsidR="0004108C" w:rsidRPr="00E66B79" w:rsidRDefault="000E7D56">
      <w:pPr>
        <w:widowControl w:val="0"/>
        <w:autoSpaceDE w:val="0"/>
        <w:jc w:val="both"/>
      </w:pPr>
      <w:hyperlink r:id="rId10" w:history="1">
        <w:r w:rsidR="0004108C" w:rsidRPr="00962832">
          <w:rPr>
            <w:rStyle w:val="a4"/>
          </w:rPr>
          <w:t>https://infourok.ru</w:t>
        </w:r>
      </w:hyperlink>
      <w:r w:rsidR="0004108C">
        <w:t xml:space="preserve"> - ведущий образовательный портал России «Инфоурок»</w:t>
      </w:r>
    </w:p>
    <w:p w:rsidR="0004108C" w:rsidRDefault="000E7D56">
      <w:pPr>
        <w:widowControl w:val="0"/>
        <w:autoSpaceDE w:val="0"/>
        <w:jc w:val="both"/>
      </w:pPr>
      <w:hyperlink r:id="rId11" w:history="1">
        <w:r w:rsidR="0004108C" w:rsidRPr="00962832">
          <w:rPr>
            <w:rStyle w:val="a4"/>
            <w:lang w:val="en-US"/>
          </w:rPr>
          <w:t>https</w:t>
        </w:r>
        <w:r w:rsidR="0004108C" w:rsidRPr="00365EEC">
          <w:rPr>
            <w:rStyle w:val="a4"/>
          </w:rPr>
          <w:t>://</w:t>
        </w:r>
        <w:r w:rsidR="0004108C" w:rsidRPr="00962832">
          <w:rPr>
            <w:rStyle w:val="a4"/>
            <w:lang w:val="en-US"/>
          </w:rPr>
          <w:t>urok</w:t>
        </w:r>
        <w:r w:rsidR="0004108C" w:rsidRPr="00365EEC">
          <w:rPr>
            <w:rStyle w:val="a4"/>
          </w:rPr>
          <w:t>.1</w:t>
        </w:r>
        <w:r w:rsidR="0004108C" w:rsidRPr="00962832">
          <w:rPr>
            <w:rStyle w:val="a4"/>
            <w:lang w:val="en-US"/>
          </w:rPr>
          <w:t>sept</w:t>
        </w:r>
        <w:r w:rsidR="0004108C" w:rsidRPr="00365EEC">
          <w:rPr>
            <w:rStyle w:val="a4"/>
          </w:rPr>
          <w:t>.</w:t>
        </w:r>
        <w:r w:rsidR="0004108C" w:rsidRPr="00962832">
          <w:rPr>
            <w:rStyle w:val="a4"/>
            <w:lang w:val="en-US"/>
          </w:rPr>
          <w:t>ru</w:t>
        </w:r>
        <w:r w:rsidR="0004108C" w:rsidRPr="00365EEC">
          <w:rPr>
            <w:rStyle w:val="a4"/>
          </w:rPr>
          <w:t>/</w:t>
        </w:r>
      </w:hyperlink>
      <w:r w:rsidR="0004108C">
        <w:t>- ведущий информационный педагогический портал «Открытый урок. Первое сентября.»</w:t>
      </w:r>
    </w:p>
    <w:p w:rsidR="0004108C" w:rsidRDefault="000E7D56" w:rsidP="00365EEC">
      <w:pPr>
        <w:pStyle w:val="af3"/>
        <w:ind w:left="0"/>
      </w:pPr>
      <w:hyperlink r:id="rId12" w:history="1">
        <w:r w:rsidR="0004108C" w:rsidRPr="00962832">
          <w:rPr>
            <w:rStyle w:val="a4"/>
          </w:rPr>
          <w:t>http://school-collection.edu.ru/</w:t>
        </w:r>
      </w:hyperlink>
      <w:r w:rsidR="0004108C">
        <w:t xml:space="preserve"> – единая коллекция цифровых образовательных ресурсов.</w:t>
      </w:r>
    </w:p>
    <w:p w:rsidR="0004108C" w:rsidRDefault="0004108C" w:rsidP="00365EEC">
      <w:pPr>
        <w:tabs>
          <w:tab w:val="left" w:pos="1701"/>
        </w:tabs>
        <w:jc w:val="both"/>
      </w:pPr>
    </w:p>
    <w:p w:rsidR="0004108C" w:rsidRDefault="0004108C">
      <w:pPr>
        <w:autoSpaceDE w:val="0"/>
        <w:ind w:left="720"/>
        <w:rPr>
          <w:b/>
          <w:bCs/>
          <w:i/>
          <w:iCs/>
        </w:rPr>
      </w:pPr>
    </w:p>
    <w:p w:rsidR="0004108C" w:rsidRDefault="0004108C" w:rsidP="004B38E4">
      <w:pPr>
        <w:numPr>
          <w:ilvl w:val="0"/>
          <w:numId w:val="6"/>
        </w:numPr>
        <w:autoSpaceDE w:val="0"/>
        <w:jc w:val="both"/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04108C" w:rsidRDefault="0004108C">
      <w:pPr>
        <w:widowControl w:val="0"/>
        <w:autoSpaceDE w:val="0"/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04108C" w:rsidRDefault="0004108C">
      <w:pPr>
        <w:widowControl w:val="0"/>
        <w:autoSpaceDE w:val="0"/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04108C" w:rsidRDefault="0004108C" w:rsidP="004B38E4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04108C" w:rsidRDefault="0004108C" w:rsidP="004B38E4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>внеаудиторная подготовка к контрольным работам, выполнение докладов, рефератов и курсовых работ;</w:t>
      </w:r>
    </w:p>
    <w:p w:rsidR="0004108C" w:rsidRDefault="0004108C" w:rsidP="004B38E4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>выполнение самостоятельных практических работ;</w:t>
      </w:r>
    </w:p>
    <w:p w:rsidR="0004108C" w:rsidRDefault="0004108C" w:rsidP="004B38E4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>подготовка к экзаменам (зачетам)  непосредственно перед ними.</w:t>
      </w:r>
    </w:p>
    <w:p w:rsidR="0004108C" w:rsidRDefault="0004108C">
      <w:pPr>
        <w:autoSpaceDE w:val="0"/>
        <w:ind w:firstLine="72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04108C" w:rsidRDefault="0004108C">
      <w:pPr>
        <w:widowControl w:val="0"/>
        <w:autoSpaceDE w:val="0"/>
        <w:ind w:firstLine="360"/>
        <w:jc w:val="both"/>
      </w:pPr>
      <w:r>
        <w:t xml:space="preserve">При выполнении докладов, творческих, информационных, исследовательских проектов особое внимание следует обращать на подбор источников информации и методику работы с </w:t>
      </w:r>
      <w:r>
        <w:lastRenderedPageBreak/>
        <w:t>ними.</w:t>
      </w:r>
    </w:p>
    <w:p w:rsidR="0004108C" w:rsidRDefault="0004108C">
      <w:pPr>
        <w:widowControl w:val="0"/>
        <w:autoSpaceDE w:val="0"/>
        <w:ind w:firstLine="360"/>
        <w:jc w:val="both"/>
      </w:pPr>
      <w:r>
        <w:t>Для успешной сдачи экзамена (зачета) рекомендуется соблюдать следующие правила:</w:t>
      </w:r>
    </w:p>
    <w:p w:rsidR="0004108C" w:rsidRDefault="0004108C" w:rsidP="004B38E4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04108C" w:rsidRDefault="0004108C" w:rsidP="004B38E4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04108C" w:rsidRDefault="0004108C" w:rsidP="004B38E4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04108C" w:rsidRDefault="0004108C">
      <w:pPr>
        <w:widowControl w:val="0"/>
        <w:autoSpaceDE w:val="0"/>
        <w:ind w:firstLine="360"/>
        <w:jc w:val="both"/>
      </w:pPr>
      <w:r>
        <w:t>Наэкзамене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04108C" w:rsidRDefault="0004108C">
      <w:pPr>
        <w:widowControl w:val="0"/>
        <w:autoSpaceDE w:val="0"/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04108C" w:rsidRDefault="0004108C">
      <w:pPr>
        <w:autoSpaceDE w:val="0"/>
        <w:jc w:val="both"/>
      </w:pPr>
    </w:p>
    <w:p w:rsidR="0004108C" w:rsidRDefault="0004108C" w:rsidP="004B38E4">
      <w:pPr>
        <w:numPr>
          <w:ilvl w:val="0"/>
          <w:numId w:val="6"/>
        </w:numPr>
        <w:autoSpaceDE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04108C" w:rsidRDefault="0004108C">
      <w:pPr>
        <w:autoSpaceDE w:val="0"/>
        <w:jc w:val="both"/>
        <w:rPr>
          <w:b/>
          <w:bCs/>
          <w:i/>
          <w:iCs/>
        </w:rPr>
      </w:pPr>
    </w:p>
    <w:p w:rsidR="0004108C" w:rsidRDefault="0004108C">
      <w:pPr>
        <w:autoSpaceDE w:val="0"/>
        <w:jc w:val="both"/>
        <w:rPr>
          <w:lang w:val="en-US"/>
        </w:rPr>
      </w:pPr>
      <w:r>
        <w:rPr>
          <w:lang w:val="en-US"/>
        </w:rPr>
        <w:t>1.</w:t>
      </w:r>
      <w:r>
        <w:t>Операционнаясистема</w:t>
      </w:r>
      <w:r>
        <w:rPr>
          <w:lang w:val="en-US"/>
        </w:rPr>
        <w:t xml:space="preserve"> Microsoft Windows</w:t>
      </w:r>
    </w:p>
    <w:p w:rsidR="0004108C" w:rsidRDefault="0004108C">
      <w:pPr>
        <w:autoSpaceDE w:val="0"/>
        <w:jc w:val="both"/>
        <w:rPr>
          <w:lang w:val="en-US"/>
        </w:rPr>
      </w:pPr>
      <w:r>
        <w:rPr>
          <w:lang w:val="en-US"/>
        </w:rPr>
        <w:t>2.Microsoft Office 2010-2016</w:t>
      </w:r>
    </w:p>
    <w:p w:rsidR="0004108C" w:rsidRDefault="0004108C">
      <w:pPr>
        <w:autoSpaceDE w:val="0"/>
        <w:jc w:val="both"/>
        <w:rPr>
          <w:lang w:val="en-US"/>
        </w:rPr>
      </w:pPr>
      <w:r>
        <w:rPr>
          <w:lang w:val="en-US"/>
        </w:rPr>
        <w:t>3.</w:t>
      </w:r>
      <w:r>
        <w:t>Антивирус</w:t>
      </w:r>
      <w:r>
        <w:rPr>
          <w:lang w:val="en-US"/>
        </w:rPr>
        <w:t xml:space="preserve"> Kaspersky Endpoint Security</w:t>
      </w:r>
    </w:p>
    <w:p w:rsidR="0004108C" w:rsidRPr="00E66B79" w:rsidRDefault="0004108C">
      <w:pPr>
        <w:autoSpaceDE w:val="0"/>
        <w:jc w:val="both"/>
        <w:rPr>
          <w:lang w:val="en-US"/>
        </w:rPr>
      </w:pPr>
      <w:r>
        <w:rPr>
          <w:lang w:val="en-US"/>
        </w:rPr>
        <w:t>4.</w:t>
      </w:r>
      <w:r>
        <w:t>Программадляработыс</w:t>
      </w:r>
      <w:r>
        <w:rPr>
          <w:lang w:val="en-US"/>
        </w:rPr>
        <w:t xml:space="preserve"> pdf </w:t>
      </w:r>
      <w:r>
        <w:t>файлами</w:t>
      </w:r>
      <w:r>
        <w:rPr>
          <w:lang w:val="en-US"/>
        </w:rPr>
        <w:t xml:space="preserve"> Adobe Reader</w:t>
      </w:r>
    </w:p>
    <w:p w:rsidR="0004108C" w:rsidRDefault="0004108C">
      <w:pPr>
        <w:autoSpaceDE w:val="0"/>
        <w:jc w:val="both"/>
      </w:pPr>
      <w:r>
        <w:t>5.Архиватор 7-</w:t>
      </w:r>
      <w:r>
        <w:rPr>
          <w:lang w:val="en-US"/>
        </w:rPr>
        <w:t>zip</w:t>
      </w:r>
    </w:p>
    <w:p w:rsidR="0004108C" w:rsidRDefault="0004108C">
      <w:pPr>
        <w:autoSpaceDE w:val="0"/>
        <w:jc w:val="both"/>
      </w:pPr>
    </w:p>
    <w:p w:rsidR="0004108C" w:rsidRDefault="0004108C">
      <w:pPr>
        <w:autoSpaceDE w:val="0"/>
        <w:ind w:left="360"/>
        <w:jc w:val="both"/>
      </w:pPr>
      <w:r>
        <w:rPr>
          <w:b/>
          <w:bCs/>
          <w:i/>
          <w:iCs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04108C" w:rsidRDefault="0004108C">
      <w:pPr>
        <w:ind w:left="720"/>
        <w:jc w:val="both"/>
      </w:pPr>
      <w:r>
        <w:t>1.Проектор, ноутбук</w:t>
      </w:r>
    </w:p>
    <w:p w:rsidR="0004108C" w:rsidRDefault="0004108C">
      <w:pPr>
        <w:ind w:left="720"/>
        <w:jc w:val="both"/>
      </w:pPr>
      <w:r>
        <w:t xml:space="preserve">2.Проекционный экран </w:t>
      </w:r>
    </w:p>
    <w:p w:rsidR="0004108C" w:rsidRDefault="0004108C">
      <w:pPr>
        <w:ind w:left="720"/>
        <w:jc w:val="both"/>
      </w:pPr>
      <w:r>
        <w:t>3.Колонки</w:t>
      </w:r>
    </w:p>
    <w:p w:rsidR="0004108C" w:rsidRDefault="0004108C">
      <w:pPr>
        <w:autoSpaceDE w:val="0"/>
      </w:pPr>
    </w:p>
    <w:p w:rsidR="0004108C" w:rsidRDefault="0004108C" w:rsidP="004B38E4">
      <w:pPr>
        <w:numPr>
          <w:ilvl w:val="0"/>
          <w:numId w:val="2"/>
        </w:numPr>
        <w:autoSpaceDE w:val="0"/>
        <w:jc w:val="both"/>
        <w:rPr>
          <w:color w:val="000000"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04108C" w:rsidRDefault="0004108C">
      <w:pPr>
        <w:tabs>
          <w:tab w:val="center" w:pos="4536"/>
          <w:tab w:val="right" w:pos="9072"/>
        </w:tabs>
        <w:jc w:val="both"/>
        <w:rPr>
          <w:color w:val="000000"/>
        </w:rPr>
      </w:pPr>
      <w:r>
        <w:rPr>
          <w:color w:val="000000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04108C" w:rsidRDefault="0004108C">
      <w:pPr>
        <w:ind w:firstLine="708"/>
        <w:jc w:val="both"/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04108C" w:rsidRDefault="0004108C">
      <w:pPr>
        <w:tabs>
          <w:tab w:val="center" w:pos="4536"/>
          <w:tab w:val="right" w:pos="9072"/>
        </w:tabs>
        <w:ind w:firstLine="709"/>
        <w:jc w:val="both"/>
      </w:pPr>
    </w:p>
    <w:p w:rsidR="0004108C" w:rsidRDefault="0004108C">
      <w:pPr>
        <w:tabs>
          <w:tab w:val="center" w:pos="4536"/>
          <w:tab w:val="right" w:pos="9072"/>
        </w:tabs>
        <w:autoSpaceDE w:val="0"/>
        <w:jc w:val="both"/>
      </w:pPr>
      <w:r>
        <w:rPr>
          <w:b/>
          <w:bCs/>
        </w:rPr>
        <w:t>12.1. В освоении учебной дисциплины используются следующие традиционные образовательные технологии:</w:t>
      </w:r>
    </w:p>
    <w:p w:rsidR="0004108C" w:rsidRDefault="0004108C">
      <w:pPr>
        <w:tabs>
          <w:tab w:val="center" w:pos="4536"/>
          <w:tab w:val="right" w:pos="9072"/>
        </w:tabs>
        <w:autoSpaceDE w:val="0"/>
      </w:pPr>
      <w:r>
        <w:t>- чтение проблемно-информационных лекций с использованием доски и видеоматериалов;</w:t>
      </w:r>
    </w:p>
    <w:p w:rsidR="0004108C" w:rsidRDefault="0004108C">
      <w:pPr>
        <w:tabs>
          <w:tab w:val="center" w:pos="4536"/>
          <w:tab w:val="right" w:pos="9072"/>
        </w:tabs>
        <w:autoSpaceDE w:val="0"/>
      </w:pPr>
      <w:r>
        <w:t>- практические занятия;</w:t>
      </w:r>
    </w:p>
    <w:p w:rsidR="0004108C" w:rsidRDefault="0004108C">
      <w:pPr>
        <w:tabs>
          <w:tab w:val="center" w:pos="4536"/>
          <w:tab w:val="right" w:pos="9072"/>
        </w:tabs>
        <w:autoSpaceDE w:val="0"/>
      </w:pPr>
      <w:r>
        <w:t>- контрольные опросы;</w:t>
      </w:r>
    </w:p>
    <w:p w:rsidR="0004108C" w:rsidRDefault="0004108C">
      <w:pPr>
        <w:tabs>
          <w:tab w:val="center" w:pos="4536"/>
          <w:tab w:val="right" w:pos="9072"/>
        </w:tabs>
        <w:autoSpaceDE w:val="0"/>
      </w:pPr>
      <w:r>
        <w:t>- консультации;</w:t>
      </w:r>
    </w:p>
    <w:p w:rsidR="0004108C" w:rsidRDefault="0004108C">
      <w:pPr>
        <w:tabs>
          <w:tab w:val="center" w:pos="4536"/>
          <w:tab w:val="right" w:pos="9072"/>
        </w:tabs>
        <w:autoSpaceDE w:val="0"/>
      </w:pPr>
      <w:r>
        <w:lastRenderedPageBreak/>
        <w:t>- самостоятельная работа с учебной литературой;</w:t>
      </w:r>
    </w:p>
    <w:p w:rsidR="0004108C" w:rsidRDefault="0004108C">
      <w:pPr>
        <w:tabs>
          <w:tab w:val="center" w:pos="4536"/>
          <w:tab w:val="right" w:pos="9072"/>
        </w:tabs>
        <w:autoSpaceDE w:val="0"/>
      </w:pPr>
      <w:r>
        <w:t>- подготовка и обсуждение рефератов, презентаций;</w:t>
      </w:r>
    </w:p>
    <w:p w:rsidR="0004108C" w:rsidRDefault="0004108C">
      <w:pPr>
        <w:tabs>
          <w:tab w:val="center" w:pos="4536"/>
          <w:tab w:val="right" w:pos="9072"/>
        </w:tabs>
        <w:autoSpaceDE w:val="0"/>
        <w:rPr>
          <w:b/>
          <w:bCs/>
        </w:rPr>
      </w:pPr>
      <w:r>
        <w:t>- тестирование по основным темам дисциплины.</w:t>
      </w:r>
    </w:p>
    <w:p w:rsidR="0004108C" w:rsidRDefault="0004108C">
      <w:pPr>
        <w:tabs>
          <w:tab w:val="center" w:pos="4536"/>
          <w:tab w:val="right" w:pos="9072"/>
        </w:tabs>
        <w:autoSpaceDE w:val="0"/>
        <w:rPr>
          <w:b/>
          <w:bCs/>
        </w:rPr>
      </w:pPr>
    </w:p>
    <w:p w:rsidR="0004108C" w:rsidRDefault="0004108C">
      <w:pPr>
        <w:tabs>
          <w:tab w:val="center" w:pos="4536"/>
          <w:tab w:val="right" w:pos="9072"/>
        </w:tabs>
        <w:autoSpaceDE w:val="0"/>
      </w:pPr>
      <w:r>
        <w:rPr>
          <w:b/>
          <w:bCs/>
        </w:rPr>
        <w:t>12.2. Активные и интерактивные методы и формы обучения</w:t>
      </w:r>
    </w:p>
    <w:p w:rsidR="0004108C" w:rsidRDefault="0004108C">
      <w:pPr>
        <w:tabs>
          <w:tab w:val="center" w:pos="851"/>
          <w:tab w:val="right" w:pos="9072"/>
        </w:tabs>
        <w:autoSpaceDE w:val="0"/>
        <w:jc w:val="both"/>
        <w:rPr>
          <w:i/>
          <w:iCs/>
        </w:rPr>
      </w:pPr>
      <w:r>
        <w:tab/>
      </w: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04108C" w:rsidRDefault="0004108C">
      <w:pPr>
        <w:tabs>
          <w:tab w:val="center" w:pos="4536"/>
          <w:tab w:val="right" w:pos="9072"/>
        </w:tabs>
        <w:autoSpaceDE w:val="0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04108C" w:rsidRDefault="0004108C">
      <w:pPr>
        <w:tabs>
          <w:tab w:val="center" w:pos="4536"/>
          <w:tab w:val="right" w:pos="9072"/>
        </w:tabs>
        <w:autoSpaceDE w:val="0"/>
        <w:jc w:val="both"/>
        <w:rPr>
          <w:i/>
          <w:iCs/>
        </w:rPr>
      </w:pPr>
      <w:r>
        <w:rPr>
          <w:i/>
          <w:iCs/>
        </w:rPr>
        <w:t>- диспут;</w:t>
      </w:r>
    </w:p>
    <w:p w:rsidR="0004108C" w:rsidRPr="00E66B79" w:rsidRDefault="0004108C">
      <w:pPr>
        <w:tabs>
          <w:tab w:val="center" w:pos="4536"/>
          <w:tab w:val="right" w:pos="9072"/>
        </w:tabs>
        <w:autoSpaceDE w:val="0"/>
        <w:rPr>
          <w:i/>
          <w:iCs/>
        </w:rPr>
      </w:pPr>
      <w:r>
        <w:rPr>
          <w:i/>
          <w:iCs/>
        </w:rPr>
        <w:t>- сообщения с анализом;</w:t>
      </w:r>
    </w:p>
    <w:p w:rsidR="0004108C" w:rsidRDefault="0004108C">
      <w:pPr>
        <w:tabs>
          <w:tab w:val="center" w:pos="4536"/>
          <w:tab w:val="right" w:pos="9072"/>
        </w:tabs>
        <w:autoSpaceDE w:val="0"/>
        <w:jc w:val="both"/>
      </w:pPr>
      <w:r w:rsidRPr="00E66B79">
        <w:rPr>
          <w:i/>
          <w:iCs/>
        </w:rPr>
        <w:t>-</w:t>
      </w:r>
      <w:r>
        <w:rPr>
          <w:i/>
          <w:iCs/>
        </w:rPr>
        <w:t xml:space="preserve"> дискуссия.</w:t>
      </w:r>
    </w:p>
    <w:p w:rsidR="0004108C" w:rsidRDefault="0004108C">
      <w:pPr>
        <w:pageBreakBefore/>
        <w:autoSpaceDE w:val="0"/>
        <w:jc w:val="right"/>
      </w:pPr>
      <w:r>
        <w:lastRenderedPageBreak/>
        <w:t xml:space="preserve">Приложение </w:t>
      </w:r>
    </w:p>
    <w:p w:rsidR="0004108C" w:rsidRDefault="0004108C">
      <w:pPr>
        <w:autoSpaceDE w:val="0"/>
        <w:jc w:val="right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</w:pPr>
    </w:p>
    <w:p w:rsidR="0004108C" w:rsidRDefault="0004108C">
      <w:pPr>
        <w:autoSpaceDE w:val="0"/>
        <w:jc w:val="right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04108C" w:rsidRDefault="0004108C">
      <w:pPr>
        <w:autoSpaceDE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04108C" w:rsidRDefault="0004108C">
      <w:pPr>
        <w:autoSpaceDE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04108C" w:rsidRDefault="0004108C">
      <w:pPr>
        <w:autoSpaceDE w:val="0"/>
        <w:jc w:val="center"/>
        <w:rPr>
          <w:b/>
          <w:bCs/>
        </w:rPr>
      </w:pPr>
    </w:p>
    <w:p w:rsidR="0004108C" w:rsidRDefault="0004108C">
      <w:pPr>
        <w:autoSpaceDE w:val="0"/>
        <w:jc w:val="center"/>
        <w:rPr>
          <w:b/>
          <w:bCs/>
        </w:rPr>
      </w:pPr>
    </w:p>
    <w:p w:rsidR="0004108C" w:rsidRDefault="0004108C">
      <w:pPr>
        <w:tabs>
          <w:tab w:val="left" w:leader="underscore" w:pos="9856"/>
        </w:tabs>
        <w:autoSpaceDE w:val="0"/>
        <w:jc w:val="center"/>
      </w:pPr>
      <w:r>
        <w:rPr>
          <w:b/>
          <w:bCs/>
        </w:rPr>
        <w:t>«Обучение и воспитание младших школьников в информационной среде»</w:t>
      </w: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 w:rsidP="004B38E4">
      <w:pPr>
        <w:numPr>
          <w:ilvl w:val="0"/>
          <w:numId w:val="4"/>
        </w:numPr>
        <w:jc w:val="both"/>
        <w:rPr>
          <w:b/>
        </w:rPr>
      </w:pPr>
      <w:r>
        <w:rPr>
          <w:b/>
        </w:rPr>
        <w:t>Паспорт компетенций</w:t>
      </w:r>
    </w:p>
    <w:p w:rsidR="0004108C" w:rsidRDefault="0004108C">
      <w:pPr>
        <w:ind w:left="720"/>
        <w:jc w:val="both"/>
        <w:rPr>
          <w:b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093"/>
        <w:gridCol w:w="1843"/>
        <w:gridCol w:w="5973"/>
      </w:tblGrid>
      <w:tr w:rsidR="0004108C">
        <w:trPr>
          <w:trHeight w:val="726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widowControl w:val="0"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widowControl w:val="0"/>
              <w:jc w:val="both"/>
            </w:pPr>
            <w:r>
              <w:t xml:space="preserve">Вид контроля 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pPr>
              <w:widowControl w:val="0"/>
              <w:jc w:val="both"/>
            </w:pPr>
            <w:r>
              <w:t>Компонент фонда оценочных средств</w:t>
            </w:r>
          </w:p>
        </w:tc>
      </w:tr>
      <w:tr w:rsidR="0004108C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04108C" w:rsidRDefault="0004108C" w:rsidP="00BD1800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ПК-1 Способен осуществлять обучение учебному предмету на основе использования предметных методик и применения современных образовательных технологий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04108C" w:rsidRDefault="0004108C" w:rsidP="00BD1800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письменный устный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262EB6">
            <w:r w:rsidRPr="00650DC8">
              <w:t xml:space="preserve">Вопросы к </w:t>
            </w:r>
            <w:r>
              <w:t>зачету</w:t>
            </w:r>
            <w:r w:rsidRPr="00650DC8">
              <w:rPr>
                <w:color w:val="000000"/>
              </w:rPr>
              <w:t>, практические задания</w:t>
            </w:r>
            <w:r>
              <w:rPr>
                <w:color w:val="000000"/>
              </w:rPr>
              <w:t>, тест</w:t>
            </w:r>
          </w:p>
        </w:tc>
      </w:tr>
    </w:tbl>
    <w:p w:rsidR="0004108C" w:rsidRDefault="0004108C">
      <w:pPr>
        <w:ind w:firstLine="567"/>
        <w:jc w:val="both"/>
      </w:pPr>
    </w:p>
    <w:p w:rsidR="0004108C" w:rsidRDefault="0004108C">
      <w:pPr>
        <w:jc w:val="both"/>
      </w:pPr>
      <w:r>
        <w:rPr>
          <w:b/>
        </w:rPr>
        <w:t>2.Критерии освоения компетенций</w:t>
      </w:r>
    </w:p>
    <w:p w:rsidR="0004108C" w:rsidRDefault="0004108C">
      <w:pPr>
        <w:jc w:val="both"/>
      </w:pPr>
    </w:p>
    <w:p w:rsidR="0004108C" w:rsidRDefault="0004108C">
      <w:pPr>
        <w:ind w:firstLine="709"/>
        <w:jc w:val="both"/>
        <w:rPr>
          <w:b/>
          <w:bCs/>
        </w:rPr>
      </w:pPr>
      <w:r>
        <w:t>В качестве критериев освоения компетенций используются знания, умения, владения.</w:t>
      </w:r>
    </w:p>
    <w:p w:rsidR="0004108C" w:rsidRDefault="0004108C">
      <w:pPr>
        <w:jc w:val="center"/>
        <w:rPr>
          <w:b/>
          <w:bCs/>
        </w:rPr>
      </w:pPr>
    </w:p>
    <w:p w:rsidR="0004108C" w:rsidRDefault="0004108C">
      <w:pPr>
        <w:jc w:val="center"/>
        <w:rPr>
          <w:b/>
          <w:bCs/>
        </w:rPr>
      </w:pPr>
      <w:r>
        <w:rPr>
          <w:b/>
          <w:bCs/>
        </w:rPr>
        <w:t>Критерии оценки знаний студентов (пороговый уровень сформированности компетенции)</w:t>
      </w:r>
    </w:p>
    <w:p w:rsidR="0004108C" w:rsidRDefault="0004108C">
      <w:pPr>
        <w:jc w:val="center"/>
        <w:rPr>
          <w:b/>
          <w:bCs/>
        </w:rPr>
      </w:pPr>
    </w:p>
    <w:tbl>
      <w:tblPr>
        <w:tblW w:w="9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25"/>
        <w:gridCol w:w="7185"/>
      </w:tblGrid>
      <w:tr w:rsidR="0004108C" w:rsidTr="00592648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108C" w:rsidRDefault="0004108C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08C" w:rsidRDefault="0004108C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04108C" w:rsidTr="00592648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pPr>
              <w:rPr>
                <w:bCs/>
              </w:rPr>
            </w:pPr>
            <w:r>
              <w:rPr>
                <w:bCs/>
              </w:rPr>
              <w:t xml:space="preserve">- студент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</w:t>
            </w:r>
          </w:p>
          <w:p w:rsidR="0004108C" w:rsidRDefault="0004108C">
            <w:pPr>
              <w:rPr>
                <w:bCs/>
              </w:rPr>
            </w:pPr>
            <w:r>
              <w:rPr>
                <w:bCs/>
              </w:rPr>
              <w:t>- делает квалифицированные выводы и обобщения;</w:t>
            </w:r>
          </w:p>
          <w:p w:rsidR="0004108C" w:rsidRDefault="0004108C">
            <w:r>
              <w:rPr>
                <w:bCs/>
              </w:rPr>
              <w:t>- владеет на высококвалифицированном уровне системой понятий.</w:t>
            </w:r>
          </w:p>
        </w:tc>
      </w:tr>
      <w:tr w:rsidR="0004108C" w:rsidTr="00592648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pPr>
              <w:rPr>
                <w:bCs/>
              </w:rPr>
            </w:pPr>
            <w:r>
              <w:rPr>
                <w:bCs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04108C" w:rsidRDefault="0004108C">
            <w:pPr>
              <w:rPr>
                <w:bCs/>
              </w:rPr>
            </w:pPr>
            <w:r>
              <w:rPr>
                <w:bCs/>
              </w:rPr>
              <w:t>- затрудняется в формулировании квалифицированных выводов и обобщений;</w:t>
            </w:r>
          </w:p>
          <w:p w:rsidR="0004108C" w:rsidRDefault="0004108C">
            <w:r>
              <w:rPr>
                <w:bCs/>
              </w:rPr>
              <w:t>- владеет на достаточном уровне системой понятий.</w:t>
            </w:r>
          </w:p>
        </w:tc>
      </w:tr>
      <w:tr w:rsidR="0004108C" w:rsidTr="00592648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pPr>
              <w:rPr>
                <w:bCs/>
              </w:rPr>
            </w:pPr>
            <w:r>
              <w:rPr>
                <w:bCs/>
              </w:rPr>
              <w:t>- студент ориентируется в материале, однако затрудняется в его изложении;</w:t>
            </w:r>
          </w:p>
          <w:p w:rsidR="0004108C" w:rsidRDefault="0004108C">
            <w:pPr>
              <w:rPr>
                <w:bCs/>
              </w:rPr>
            </w:pPr>
            <w:r>
              <w:rPr>
                <w:bCs/>
              </w:rPr>
              <w:t>- показывает недостаточность знаний основной и дополнительной литературы;</w:t>
            </w:r>
          </w:p>
          <w:p w:rsidR="0004108C" w:rsidRDefault="0004108C">
            <w:pPr>
              <w:rPr>
                <w:bCs/>
              </w:rPr>
            </w:pPr>
            <w:r>
              <w:rPr>
                <w:bCs/>
              </w:rPr>
              <w:t>- слабо аргументирует научные положения;</w:t>
            </w:r>
          </w:p>
          <w:p w:rsidR="0004108C" w:rsidRDefault="0004108C">
            <w:pPr>
              <w:rPr>
                <w:bCs/>
              </w:rPr>
            </w:pPr>
            <w:r>
              <w:rPr>
                <w:bCs/>
              </w:rPr>
              <w:t>- практически не способен сформулировать выводы и обобщения;</w:t>
            </w:r>
          </w:p>
          <w:p w:rsidR="0004108C" w:rsidRDefault="0004108C">
            <w:r>
              <w:rPr>
                <w:bCs/>
              </w:rPr>
              <w:t>- частично владеет системой понятий.</w:t>
            </w:r>
          </w:p>
        </w:tc>
      </w:tr>
      <w:tr w:rsidR="0004108C" w:rsidTr="00592648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pPr>
              <w:rPr>
                <w:bCs/>
              </w:rPr>
            </w:pPr>
            <w:r>
              <w:rPr>
                <w:bCs/>
              </w:rPr>
              <w:t>- студент не усвоил значительной части материала;</w:t>
            </w:r>
          </w:p>
          <w:p w:rsidR="0004108C" w:rsidRDefault="0004108C">
            <w:pPr>
              <w:rPr>
                <w:bCs/>
              </w:rPr>
            </w:pPr>
            <w:r>
              <w:rPr>
                <w:bCs/>
              </w:rPr>
              <w:t>-  не может аргументировать научные положения;</w:t>
            </w:r>
          </w:p>
          <w:p w:rsidR="0004108C" w:rsidRDefault="0004108C">
            <w:pPr>
              <w:rPr>
                <w:bCs/>
              </w:rPr>
            </w:pPr>
            <w:r>
              <w:rPr>
                <w:bCs/>
              </w:rPr>
              <w:t>- не формулирует квалифицированных выводов и обобщений;</w:t>
            </w:r>
          </w:p>
          <w:p w:rsidR="0004108C" w:rsidRDefault="0004108C">
            <w:r>
              <w:rPr>
                <w:bCs/>
              </w:rPr>
              <w:lastRenderedPageBreak/>
              <w:t>- не владеет системой понятий.</w:t>
            </w:r>
          </w:p>
        </w:tc>
      </w:tr>
    </w:tbl>
    <w:p w:rsidR="0004108C" w:rsidRDefault="0004108C">
      <w:pPr>
        <w:jc w:val="center"/>
        <w:rPr>
          <w:bCs/>
        </w:rPr>
      </w:pPr>
    </w:p>
    <w:p w:rsidR="0004108C" w:rsidRDefault="0004108C">
      <w:pPr>
        <w:rPr>
          <w:b/>
          <w:bCs/>
        </w:rPr>
      </w:pPr>
      <w:r>
        <w:rPr>
          <w:b/>
          <w:bCs/>
        </w:rPr>
        <w:t xml:space="preserve">Критерии оценки умений студентов по решению учебно-профессиональных задач и заданий (продвинутый уровень </w:t>
      </w:r>
      <w:r>
        <w:rPr>
          <w:b/>
          <w:bCs/>
          <w:vanish/>
        </w:rPr>
        <w:t xml:space="preserve">сформированности компетенции) </w:t>
      </w:r>
      <w:r>
        <w:rPr>
          <w:b/>
          <w:bCs/>
        </w:rPr>
        <w:t>сформированности компетенции)</w:t>
      </w:r>
    </w:p>
    <w:p w:rsidR="0004108C" w:rsidRDefault="0004108C">
      <w:pPr>
        <w:jc w:val="center"/>
        <w:rPr>
          <w:b/>
          <w:bCs/>
        </w:rPr>
      </w:pPr>
    </w:p>
    <w:tbl>
      <w:tblPr>
        <w:tblW w:w="9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98"/>
        <w:gridCol w:w="7012"/>
      </w:tblGrid>
      <w:tr w:rsidR="0004108C" w:rsidTr="00592648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108C" w:rsidRDefault="0004108C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08C" w:rsidRDefault="0004108C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04108C" w:rsidTr="00592648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r>
              <w:rPr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04108C" w:rsidTr="00592648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r>
              <w:rPr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04108C" w:rsidTr="00592648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r>
              <w:rPr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04108C" w:rsidTr="00592648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r>
              <w:rPr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04108C" w:rsidRDefault="0004108C">
      <w:pPr>
        <w:jc w:val="center"/>
        <w:rPr>
          <w:bCs/>
        </w:rPr>
      </w:pPr>
    </w:p>
    <w:p w:rsidR="0004108C" w:rsidRDefault="0004108C">
      <w:pPr>
        <w:jc w:val="center"/>
        <w:rPr>
          <w:bCs/>
        </w:rPr>
      </w:pPr>
      <w:r>
        <w:rPr>
          <w:b/>
        </w:rPr>
        <w:t xml:space="preserve">Критерии оценки владения студентами навыками </w:t>
      </w:r>
      <w:r>
        <w:rPr>
          <w:b/>
          <w:bCs/>
        </w:rPr>
        <w:t>решения широкого круга комплексных проблемно-аналитических задач профессиональной деятельности (повышенный уровень сформированности компетенции)</w:t>
      </w:r>
    </w:p>
    <w:p w:rsidR="0004108C" w:rsidRDefault="0004108C">
      <w:pPr>
        <w:jc w:val="center"/>
        <w:rPr>
          <w:bCs/>
        </w:rPr>
      </w:pPr>
    </w:p>
    <w:tbl>
      <w:tblPr>
        <w:tblW w:w="9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6973"/>
      </w:tblGrid>
      <w:tr w:rsidR="0004108C" w:rsidTr="00592648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108C" w:rsidRDefault="0004108C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08C" w:rsidRDefault="0004108C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04108C" w:rsidTr="00592648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r>
              <w:rPr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04108C" w:rsidTr="00592648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r>
              <w:rPr>
                <w:bCs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04108C" w:rsidTr="00592648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r>
              <w:rPr>
                <w:bCs/>
              </w:rPr>
              <w:t xml:space="preserve"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</w:t>
            </w:r>
            <w:r>
              <w:rPr>
                <w:bCs/>
              </w:rPr>
              <w:lastRenderedPageBreak/>
              <w:t>ответы.</w:t>
            </w:r>
          </w:p>
        </w:tc>
      </w:tr>
      <w:tr w:rsidR="0004108C" w:rsidTr="00592648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lastRenderedPageBreak/>
              <w:t>Неудовлетворительно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r>
              <w:rPr>
                <w:bCs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04108C" w:rsidRDefault="0004108C">
      <w:pPr>
        <w:ind w:left="360"/>
        <w:jc w:val="both"/>
        <w:rPr>
          <w:b/>
        </w:rPr>
      </w:pPr>
    </w:p>
    <w:p w:rsidR="0004108C" w:rsidRDefault="0004108C" w:rsidP="004B38E4">
      <w:pPr>
        <w:numPr>
          <w:ilvl w:val="0"/>
          <w:numId w:val="4"/>
        </w:numPr>
        <w:autoSpaceDE w:val="0"/>
        <w:jc w:val="both"/>
        <w:rPr>
          <w:b/>
          <w:bCs/>
        </w:rPr>
      </w:pPr>
      <w:r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04108C" w:rsidRDefault="0004108C">
      <w:pPr>
        <w:autoSpaceDE w:val="0"/>
        <w:jc w:val="both"/>
        <w:rPr>
          <w:b/>
          <w:bCs/>
        </w:rPr>
      </w:pPr>
    </w:p>
    <w:p w:rsidR="0004108C" w:rsidRDefault="0004108C">
      <w:pPr>
        <w:autoSpaceDE w:val="0"/>
        <w:ind w:firstLine="696"/>
        <w:jc w:val="both"/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04108C" w:rsidRDefault="0004108C"/>
    <w:p w:rsidR="0004108C" w:rsidRDefault="0004108C">
      <w:pPr>
        <w:rPr>
          <w:b/>
        </w:rPr>
      </w:pPr>
      <w:r>
        <w:t xml:space="preserve">Тест </w:t>
      </w:r>
    </w:p>
    <w:p w:rsidR="0004108C" w:rsidRDefault="0004108C">
      <w:pPr>
        <w:ind w:firstLine="720"/>
        <w:jc w:val="center"/>
        <w:rPr>
          <w:b/>
        </w:rPr>
      </w:pPr>
    </w:p>
    <w:p w:rsidR="0004108C" w:rsidRDefault="0004108C" w:rsidP="004B38E4">
      <w:pPr>
        <w:numPr>
          <w:ilvl w:val="0"/>
          <w:numId w:val="26"/>
        </w:numPr>
        <w:autoSpaceDE w:val="0"/>
        <w:jc w:val="both"/>
      </w:pPr>
      <w:r>
        <w:t>Что представляет понятия информационно-коммуникативные технологии?</w:t>
      </w:r>
    </w:p>
    <w:p w:rsidR="0004108C" w:rsidRDefault="0004108C" w:rsidP="004B38E4">
      <w:pPr>
        <w:numPr>
          <w:ilvl w:val="0"/>
          <w:numId w:val="25"/>
        </w:numPr>
        <w:autoSpaceDE w:val="0"/>
        <w:jc w:val="both"/>
      </w:pPr>
      <w:r>
        <w:t>специальный набор форм, методов, способов, приёмов обучения и воспитательных средств, системно используемых в образовательном процессе на основе декларируемых психолого-педагогических установок, приводящий всегда к достижению прогнозируемого образовательного результата с допустимой нормой отклонения;</w:t>
      </w:r>
    </w:p>
    <w:p w:rsidR="0004108C" w:rsidRDefault="0004108C" w:rsidP="004B38E4">
      <w:pPr>
        <w:numPr>
          <w:ilvl w:val="0"/>
          <w:numId w:val="25"/>
        </w:numPr>
        <w:autoSpaceDE w:val="0"/>
        <w:jc w:val="both"/>
      </w:pPr>
      <w:r>
        <w:t>некий готовый «рецепт», алгоритм, процедура для проведения каких-либо нацеленных действий;</w:t>
      </w:r>
    </w:p>
    <w:p w:rsidR="0004108C" w:rsidRDefault="0004108C" w:rsidP="004B38E4">
      <w:pPr>
        <w:numPr>
          <w:ilvl w:val="0"/>
          <w:numId w:val="25"/>
        </w:numPr>
        <w:autoSpaceDE w:val="0"/>
        <w:jc w:val="both"/>
      </w:pPr>
      <w:r>
        <w:t>процессы, методы поиска, сбора, хранения, обработки, предоставления, распространения информации и способы осуществления таких процессов и методов.</w:t>
      </w:r>
    </w:p>
    <w:p w:rsidR="0004108C" w:rsidRDefault="0004108C" w:rsidP="004A68EB">
      <w:pPr>
        <w:autoSpaceDE w:val="0"/>
        <w:ind w:left="720"/>
        <w:jc w:val="both"/>
      </w:pPr>
    </w:p>
    <w:p w:rsidR="0004108C" w:rsidRDefault="0004108C" w:rsidP="004B38E4">
      <w:pPr>
        <w:numPr>
          <w:ilvl w:val="0"/>
          <w:numId w:val="26"/>
        </w:numPr>
        <w:autoSpaceDE w:val="0"/>
        <w:jc w:val="both"/>
      </w:pPr>
      <w:r>
        <w:t>Компетенция – это…</w:t>
      </w:r>
    </w:p>
    <w:p w:rsidR="0004108C" w:rsidRDefault="0004108C" w:rsidP="004B38E4">
      <w:pPr>
        <w:numPr>
          <w:ilvl w:val="0"/>
          <w:numId w:val="27"/>
        </w:numPr>
        <w:autoSpaceDE w:val="0"/>
        <w:jc w:val="both"/>
      </w:pPr>
      <w:r>
        <w:t>владение, обладание человеком соответствующимиумениями, включающими его личное отношение к ним и предмету деятельности;</w:t>
      </w:r>
    </w:p>
    <w:p w:rsidR="0004108C" w:rsidRDefault="0004108C" w:rsidP="004B38E4">
      <w:pPr>
        <w:numPr>
          <w:ilvl w:val="0"/>
          <w:numId w:val="27"/>
        </w:numPr>
        <w:autoSpaceDE w:val="0"/>
        <w:jc w:val="both"/>
      </w:pPr>
      <w:r>
        <w:t>совокупность взаимосвязанных качеств личности (знаний, умений, навыков, способов деятельности), задаваемых по отношению к определенному кругу предметов и процессов и необходимых для качественной продуктивной деятельности по отношению к ним;</w:t>
      </w:r>
    </w:p>
    <w:p w:rsidR="0004108C" w:rsidRDefault="0004108C" w:rsidP="004B38E4">
      <w:pPr>
        <w:numPr>
          <w:ilvl w:val="0"/>
          <w:numId w:val="27"/>
        </w:numPr>
        <w:autoSpaceDE w:val="0"/>
        <w:jc w:val="both"/>
      </w:pPr>
      <w:r>
        <w:t>акцентирование внимания на результате образования, причем в качестве результата рассматривается не сумма усвоенной информации, а способность человека. действовать в различных проблемных ситуациях.</w:t>
      </w:r>
    </w:p>
    <w:p w:rsidR="0004108C" w:rsidRDefault="0004108C" w:rsidP="004A68EB">
      <w:pPr>
        <w:autoSpaceDE w:val="0"/>
        <w:ind w:left="720"/>
        <w:jc w:val="both"/>
      </w:pPr>
    </w:p>
    <w:p w:rsidR="0004108C" w:rsidRDefault="0004108C" w:rsidP="004B38E4">
      <w:pPr>
        <w:numPr>
          <w:ilvl w:val="0"/>
          <w:numId w:val="26"/>
        </w:numPr>
        <w:autoSpaceDE w:val="0"/>
        <w:jc w:val="both"/>
      </w:pPr>
      <w:r>
        <w:t>ИКТ-компетентность учителя – это:</w:t>
      </w:r>
    </w:p>
    <w:p w:rsidR="0004108C" w:rsidRDefault="0004108C" w:rsidP="004B38E4">
      <w:pPr>
        <w:numPr>
          <w:ilvl w:val="0"/>
          <w:numId w:val="28"/>
        </w:numPr>
        <w:autoSpaceDE w:val="0"/>
        <w:jc w:val="both"/>
      </w:pPr>
      <w:r>
        <w:t>совокупность взаимосвязанных качеств личности, задаваемых по отношению к определенному кругу предметов и процессов и необходимых для качественной продуктивной деятельности по отношению к ним;</w:t>
      </w:r>
    </w:p>
    <w:p w:rsidR="0004108C" w:rsidRDefault="0004108C" w:rsidP="004B38E4">
      <w:pPr>
        <w:numPr>
          <w:ilvl w:val="0"/>
          <w:numId w:val="28"/>
        </w:numPr>
        <w:autoSpaceDE w:val="0"/>
        <w:jc w:val="both"/>
      </w:pPr>
      <w:r>
        <w:t>эффективное, обоснованное применение ИКТ в образовательной деятельности для решения профессиональных задач;</w:t>
      </w:r>
    </w:p>
    <w:p w:rsidR="0004108C" w:rsidRDefault="0004108C" w:rsidP="004B38E4">
      <w:pPr>
        <w:numPr>
          <w:ilvl w:val="0"/>
          <w:numId w:val="28"/>
        </w:numPr>
        <w:autoSpaceDE w:val="0"/>
        <w:jc w:val="both"/>
      </w:pPr>
      <w:r>
        <w:t>комплексное понятие, которое рассматривается как целенаправленное, эффективное применение технических знаний и умений в реальной образовательной деятельности.</w:t>
      </w:r>
    </w:p>
    <w:p w:rsidR="0004108C" w:rsidRDefault="0004108C" w:rsidP="004A68EB">
      <w:pPr>
        <w:autoSpaceDE w:val="0"/>
        <w:ind w:left="720"/>
        <w:jc w:val="both"/>
      </w:pPr>
    </w:p>
    <w:p w:rsidR="0004108C" w:rsidRDefault="0004108C" w:rsidP="004A68EB">
      <w:pPr>
        <w:autoSpaceDE w:val="0"/>
        <w:ind w:firstLine="360"/>
        <w:jc w:val="both"/>
      </w:pPr>
      <w:r>
        <w:t>4. Что является основным аспектом ИКТ-компетентности?</w:t>
      </w:r>
    </w:p>
    <w:p w:rsidR="0004108C" w:rsidRDefault="0004108C" w:rsidP="004B38E4">
      <w:pPr>
        <w:numPr>
          <w:ilvl w:val="0"/>
          <w:numId w:val="29"/>
        </w:numPr>
        <w:autoSpaceDE w:val="0"/>
        <w:jc w:val="both"/>
      </w:pPr>
      <w:r>
        <w:t>наличие достаточно высокого уровня функциональной грамотности в сфере ИКТ;</w:t>
      </w:r>
    </w:p>
    <w:p w:rsidR="0004108C" w:rsidRDefault="0004108C" w:rsidP="004B38E4">
      <w:pPr>
        <w:numPr>
          <w:ilvl w:val="0"/>
          <w:numId w:val="29"/>
        </w:numPr>
        <w:autoSpaceDE w:val="0"/>
        <w:jc w:val="both"/>
      </w:pPr>
      <w:r>
        <w:lastRenderedPageBreak/>
        <w:t>эффективное, обоснованное применение ИКТ в образовательной деятельности для решения профессиональных задач;</w:t>
      </w:r>
    </w:p>
    <w:p w:rsidR="0004108C" w:rsidRDefault="0004108C" w:rsidP="004B38E4">
      <w:pPr>
        <w:numPr>
          <w:ilvl w:val="0"/>
          <w:numId w:val="29"/>
        </w:numPr>
        <w:autoSpaceDE w:val="0"/>
        <w:jc w:val="both"/>
      </w:pPr>
      <w:r>
        <w:t>понимание ИКТ как основы новой парадигмы в образовании;</w:t>
      </w:r>
    </w:p>
    <w:p w:rsidR="0004108C" w:rsidRDefault="0004108C" w:rsidP="004B38E4">
      <w:pPr>
        <w:numPr>
          <w:ilvl w:val="0"/>
          <w:numId w:val="29"/>
        </w:numPr>
        <w:autoSpaceDE w:val="0"/>
        <w:jc w:val="both"/>
      </w:pPr>
      <w:r>
        <w:t>все варианты правильные.</w:t>
      </w:r>
    </w:p>
    <w:p w:rsidR="0004108C" w:rsidRDefault="0004108C" w:rsidP="004A68EB">
      <w:pPr>
        <w:autoSpaceDE w:val="0"/>
        <w:ind w:left="720"/>
        <w:jc w:val="both"/>
      </w:pPr>
    </w:p>
    <w:p w:rsidR="0004108C" w:rsidRDefault="0004108C" w:rsidP="004A68EB">
      <w:pPr>
        <w:autoSpaceDE w:val="0"/>
        <w:ind w:firstLine="360"/>
        <w:jc w:val="both"/>
      </w:pPr>
      <w:r>
        <w:t>5. ИКТ-компетентность учителя должна обеспечивать реализацию</w:t>
      </w:r>
    </w:p>
    <w:p w:rsidR="0004108C" w:rsidRDefault="0004108C" w:rsidP="004B38E4">
      <w:pPr>
        <w:numPr>
          <w:ilvl w:val="0"/>
          <w:numId w:val="30"/>
        </w:numPr>
        <w:autoSpaceDE w:val="0"/>
        <w:jc w:val="both"/>
      </w:pPr>
      <w:r>
        <w:t>целей образования;</w:t>
      </w:r>
    </w:p>
    <w:p w:rsidR="0004108C" w:rsidRDefault="0004108C" w:rsidP="004B38E4">
      <w:pPr>
        <w:numPr>
          <w:ilvl w:val="0"/>
          <w:numId w:val="30"/>
        </w:numPr>
        <w:autoSpaceDE w:val="0"/>
        <w:jc w:val="both"/>
      </w:pPr>
      <w:r>
        <w:t>модернизации российской системы образования;</w:t>
      </w:r>
    </w:p>
    <w:p w:rsidR="0004108C" w:rsidRDefault="0004108C" w:rsidP="004B38E4">
      <w:pPr>
        <w:numPr>
          <w:ilvl w:val="0"/>
          <w:numId w:val="30"/>
        </w:numPr>
        <w:autoSpaceDE w:val="0"/>
        <w:jc w:val="both"/>
      </w:pPr>
      <w:r>
        <w:t>содержания образовательной деятельности;</w:t>
      </w:r>
    </w:p>
    <w:p w:rsidR="0004108C" w:rsidRDefault="0004108C" w:rsidP="004B38E4">
      <w:pPr>
        <w:numPr>
          <w:ilvl w:val="0"/>
          <w:numId w:val="30"/>
        </w:numPr>
        <w:autoSpaceDE w:val="0"/>
        <w:jc w:val="both"/>
      </w:pPr>
      <w:r>
        <w:t>форм организации образовательного процесса.</w:t>
      </w:r>
    </w:p>
    <w:p w:rsidR="0004108C" w:rsidRDefault="0004108C" w:rsidP="004A68EB">
      <w:pPr>
        <w:autoSpaceDE w:val="0"/>
        <w:ind w:left="720"/>
        <w:jc w:val="both"/>
      </w:pPr>
    </w:p>
    <w:p w:rsidR="0004108C" w:rsidRDefault="0004108C" w:rsidP="004A68EB">
      <w:pPr>
        <w:autoSpaceDE w:val="0"/>
        <w:ind w:firstLine="360"/>
        <w:jc w:val="both"/>
      </w:pPr>
      <w:r>
        <w:t>6. Что включает в себя ИКТ-компетентность учителя?</w:t>
      </w:r>
    </w:p>
    <w:p w:rsidR="0004108C" w:rsidRDefault="0004108C" w:rsidP="004B38E4">
      <w:pPr>
        <w:numPr>
          <w:ilvl w:val="0"/>
          <w:numId w:val="31"/>
        </w:numPr>
        <w:autoSpaceDE w:val="0"/>
        <w:jc w:val="both"/>
      </w:pPr>
      <w:r>
        <w:t>проведение уроков с использованием ИКТ;</w:t>
      </w:r>
    </w:p>
    <w:p w:rsidR="0004108C" w:rsidRDefault="0004108C" w:rsidP="004B38E4">
      <w:pPr>
        <w:numPr>
          <w:ilvl w:val="0"/>
          <w:numId w:val="31"/>
        </w:numPr>
        <w:autoSpaceDE w:val="0"/>
        <w:jc w:val="both"/>
      </w:pPr>
      <w:r>
        <w:t>мониторинг развития учащихся;</w:t>
      </w:r>
    </w:p>
    <w:p w:rsidR="0004108C" w:rsidRDefault="0004108C" w:rsidP="004B38E4">
      <w:pPr>
        <w:numPr>
          <w:ilvl w:val="0"/>
          <w:numId w:val="31"/>
        </w:numPr>
        <w:autoSpaceDE w:val="0"/>
        <w:jc w:val="both"/>
      </w:pPr>
      <w:r>
        <w:t>поиск учебных материалов в интернет;</w:t>
      </w:r>
    </w:p>
    <w:p w:rsidR="0004108C" w:rsidRDefault="0004108C" w:rsidP="004B38E4">
      <w:pPr>
        <w:numPr>
          <w:ilvl w:val="0"/>
          <w:numId w:val="31"/>
        </w:numPr>
        <w:autoSpaceDE w:val="0"/>
        <w:jc w:val="both"/>
      </w:pPr>
      <w:r>
        <w:t>делится новыми навыками в использовании ИКТ со своими коллегами.</w:t>
      </w:r>
    </w:p>
    <w:p w:rsidR="0004108C" w:rsidRDefault="0004108C" w:rsidP="004A68EB">
      <w:pPr>
        <w:autoSpaceDE w:val="0"/>
        <w:ind w:left="720"/>
        <w:jc w:val="both"/>
      </w:pPr>
    </w:p>
    <w:p w:rsidR="0004108C" w:rsidRDefault="0004108C" w:rsidP="004A68EB">
      <w:pPr>
        <w:autoSpaceDE w:val="0"/>
        <w:ind w:firstLine="360"/>
        <w:jc w:val="both"/>
      </w:pPr>
      <w:r>
        <w:t>7. Модель ИКТ-компетентности имеет двухуровневую структуру. Что это за уровни?</w:t>
      </w:r>
    </w:p>
    <w:p w:rsidR="0004108C" w:rsidRDefault="0004108C" w:rsidP="004B38E4">
      <w:pPr>
        <w:numPr>
          <w:ilvl w:val="0"/>
          <w:numId w:val="32"/>
        </w:numPr>
        <w:autoSpaceDE w:val="0"/>
        <w:jc w:val="both"/>
      </w:pPr>
      <w:r>
        <w:t>уровень подготовленности;</w:t>
      </w:r>
    </w:p>
    <w:p w:rsidR="0004108C" w:rsidRDefault="0004108C" w:rsidP="004B38E4">
      <w:pPr>
        <w:numPr>
          <w:ilvl w:val="0"/>
          <w:numId w:val="32"/>
        </w:numPr>
        <w:autoSpaceDE w:val="0"/>
        <w:jc w:val="both"/>
      </w:pPr>
      <w:r>
        <w:t>уровень содержательных инноваций;</w:t>
      </w:r>
    </w:p>
    <w:p w:rsidR="0004108C" w:rsidRDefault="0004108C" w:rsidP="004B38E4">
      <w:pPr>
        <w:numPr>
          <w:ilvl w:val="0"/>
          <w:numId w:val="32"/>
        </w:numPr>
        <w:autoSpaceDE w:val="0"/>
        <w:jc w:val="both"/>
      </w:pPr>
      <w:r>
        <w:t>уровень реализованности;</w:t>
      </w:r>
    </w:p>
    <w:p w:rsidR="0004108C" w:rsidRDefault="0004108C" w:rsidP="004B38E4">
      <w:pPr>
        <w:numPr>
          <w:ilvl w:val="0"/>
          <w:numId w:val="32"/>
        </w:numPr>
        <w:autoSpaceDE w:val="0"/>
        <w:jc w:val="both"/>
      </w:pPr>
      <w:r>
        <w:t>уровень предметной компьютерной грамотности.</w:t>
      </w:r>
    </w:p>
    <w:p w:rsidR="0004108C" w:rsidRDefault="0004108C" w:rsidP="004A68EB">
      <w:pPr>
        <w:autoSpaceDE w:val="0"/>
        <w:ind w:left="720"/>
        <w:jc w:val="both"/>
      </w:pPr>
    </w:p>
    <w:p w:rsidR="0004108C" w:rsidRDefault="0004108C" w:rsidP="004A68EB">
      <w:pPr>
        <w:autoSpaceDE w:val="0"/>
        <w:ind w:firstLine="360"/>
        <w:jc w:val="both"/>
      </w:pPr>
      <w:r>
        <w:t>8. Чем характеризуется  знаниевый уровень ИКТ - компетенции?</w:t>
      </w:r>
    </w:p>
    <w:p w:rsidR="0004108C" w:rsidRDefault="0004108C" w:rsidP="004B38E4">
      <w:pPr>
        <w:numPr>
          <w:ilvl w:val="0"/>
          <w:numId w:val="33"/>
        </w:numPr>
        <w:autoSpaceDE w:val="0"/>
        <w:jc w:val="both"/>
      </w:pPr>
      <w:r>
        <w:t>наличием у учителей знаний, умений и навыков, достаточных для пользования оборудованием, программным обеспечением и ресурсами в сфере ИКТ;</w:t>
      </w:r>
    </w:p>
    <w:p w:rsidR="0004108C" w:rsidRDefault="0004108C" w:rsidP="004B38E4">
      <w:pPr>
        <w:numPr>
          <w:ilvl w:val="0"/>
          <w:numId w:val="33"/>
        </w:numPr>
        <w:autoSpaceDE w:val="0"/>
        <w:jc w:val="both"/>
      </w:pPr>
      <w:r>
        <w:t>функциональная грамотность в сфере ИКТ эффективно и систематически применяется учителем для решения образовательных задач;</w:t>
      </w:r>
    </w:p>
    <w:p w:rsidR="0004108C" w:rsidRDefault="0004108C" w:rsidP="004B38E4">
      <w:pPr>
        <w:numPr>
          <w:ilvl w:val="0"/>
          <w:numId w:val="33"/>
        </w:numPr>
        <w:autoSpaceDE w:val="0"/>
        <w:jc w:val="both"/>
      </w:pPr>
      <w:r>
        <w:t>созданием интерактивных домашних заданий и тренажеров для самостоятельной работы студентов;</w:t>
      </w:r>
    </w:p>
    <w:p w:rsidR="0004108C" w:rsidRDefault="0004108C" w:rsidP="004B38E4">
      <w:pPr>
        <w:numPr>
          <w:ilvl w:val="0"/>
          <w:numId w:val="33"/>
        </w:numPr>
        <w:autoSpaceDE w:val="0"/>
        <w:jc w:val="both"/>
      </w:pPr>
      <w:r>
        <w:t>все варианты правильные.</w:t>
      </w:r>
    </w:p>
    <w:p w:rsidR="0004108C" w:rsidRDefault="0004108C" w:rsidP="004A68EB">
      <w:pPr>
        <w:autoSpaceDE w:val="0"/>
        <w:ind w:left="720"/>
        <w:jc w:val="both"/>
      </w:pPr>
    </w:p>
    <w:p w:rsidR="0004108C" w:rsidRDefault="0004108C" w:rsidP="004A68EB">
      <w:pPr>
        <w:autoSpaceDE w:val="0"/>
        <w:ind w:firstLine="360"/>
        <w:jc w:val="both"/>
      </w:pPr>
      <w:r>
        <w:t>9. Что можно отнести к ИКТ-компетентности учителя?</w:t>
      </w:r>
    </w:p>
    <w:p w:rsidR="0004108C" w:rsidRDefault="0004108C" w:rsidP="004B38E4">
      <w:pPr>
        <w:numPr>
          <w:ilvl w:val="0"/>
          <w:numId w:val="34"/>
        </w:numPr>
        <w:autoSpaceDE w:val="0"/>
        <w:jc w:val="both"/>
      </w:pPr>
      <w:r>
        <w:t>умение выбирать и использовать ПО, устанавливать используемые программы на компьютер, пользоваться проекционной техникой;</w:t>
      </w:r>
    </w:p>
    <w:p w:rsidR="0004108C" w:rsidRDefault="0004108C" w:rsidP="004B38E4">
      <w:pPr>
        <w:numPr>
          <w:ilvl w:val="0"/>
          <w:numId w:val="34"/>
        </w:numPr>
        <w:autoSpaceDE w:val="0"/>
        <w:jc w:val="both"/>
      </w:pPr>
      <w:r>
        <w:t>организовывать работу учащихся в рамках сетевых коммуникационных проектов, дистанционно поддерживать учебный процесс;</w:t>
      </w:r>
    </w:p>
    <w:p w:rsidR="0004108C" w:rsidRDefault="0004108C" w:rsidP="004B38E4">
      <w:pPr>
        <w:numPr>
          <w:ilvl w:val="0"/>
          <w:numId w:val="34"/>
        </w:numPr>
        <w:autoSpaceDE w:val="0"/>
        <w:jc w:val="both"/>
      </w:pPr>
      <w:r>
        <w:t>усвоение знаний, связанных с большим объемом цифровой и иной конкретной информации;</w:t>
      </w:r>
    </w:p>
    <w:p w:rsidR="0004108C" w:rsidRDefault="0004108C" w:rsidP="004B38E4">
      <w:pPr>
        <w:numPr>
          <w:ilvl w:val="0"/>
          <w:numId w:val="34"/>
        </w:numPr>
        <w:autoSpaceDE w:val="0"/>
        <w:jc w:val="both"/>
      </w:pPr>
      <w:r>
        <w:t>уметь сформировать цифровое портфолио.</w:t>
      </w:r>
    </w:p>
    <w:p w:rsidR="0004108C" w:rsidRDefault="0004108C" w:rsidP="004A68EB">
      <w:pPr>
        <w:autoSpaceDE w:val="0"/>
        <w:ind w:left="720"/>
        <w:jc w:val="both"/>
      </w:pPr>
    </w:p>
    <w:p w:rsidR="0004108C" w:rsidRDefault="0004108C" w:rsidP="00262EB6">
      <w:pPr>
        <w:autoSpaceDE w:val="0"/>
        <w:jc w:val="both"/>
      </w:pPr>
      <w:r>
        <w:t>10. Что является преимуществом мультимедийного урока?</w:t>
      </w:r>
    </w:p>
    <w:p w:rsidR="0004108C" w:rsidRDefault="0004108C" w:rsidP="004B38E4">
      <w:pPr>
        <w:numPr>
          <w:ilvl w:val="0"/>
          <w:numId w:val="35"/>
        </w:numPr>
        <w:autoSpaceDE w:val="0"/>
        <w:jc w:val="both"/>
      </w:pPr>
      <w:r>
        <w:t>усиление наглядности;</w:t>
      </w:r>
    </w:p>
    <w:p w:rsidR="0004108C" w:rsidRDefault="0004108C" w:rsidP="004B38E4">
      <w:pPr>
        <w:numPr>
          <w:ilvl w:val="0"/>
          <w:numId w:val="35"/>
        </w:numPr>
        <w:autoSpaceDE w:val="0"/>
        <w:jc w:val="both"/>
      </w:pPr>
      <w:r>
        <w:t>простота подачи информации;</w:t>
      </w:r>
    </w:p>
    <w:p w:rsidR="0004108C" w:rsidRDefault="0004108C" w:rsidP="004B38E4">
      <w:pPr>
        <w:numPr>
          <w:ilvl w:val="0"/>
          <w:numId w:val="35"/>
        </w:numPr>
        <w:autoSpaceDE w:val="0"/>
        <w:jc w:val="both"/>
      </w:pPr>
      <w:r>
        <w:t>повышает мотивацию детей;</w:t>
      </w:r>
    </w:p>
    <w:p w:rsidR="0004108C" w:rsidRDefault="0004108C" w:rsidP="004B38E4">
      <w:pPr>
        <w:numPr>
          <w:ilvl w:val="0"/>
          <w:numId w:val="35"/>
        </w:numPr>
        <w:autoSpaceDE w:val="0"/>
        <w:jc w:val="both"/>
      </w:pPr>
      <w:r>
        <w:t>нет правильного ответа.</w:t>
      </w:r>
    </w:p>
    <w:p w:rsidR="0004108C" w:rsidRDefault="0004108C" w:rsidP="004A68EB">
      <w:pPr>
        <w:autoSpaceDE w:val="0"/>
        <w:ind w:left="720"/>
        <w:jc w:val="both"/>
      </w:pPr>
    </w:p>
    <w:p w:rsidR="0004108C" w:rsidRDefault="0004108C" w:rsidP="004A68EB">
      <w:pPr>
        <w:autoSpaceDE w:val="0"/>
        <w:ind w:firstLine="360"/>
        <w:jc w:val="both"/>
      </w:pPr>
      <w:r>
        <w:t>11. Социальный сетевой сервис — это:</w:t>
      </w:r>
    </w:p>
    <w:p w:rsidR="0004108C" w:rsidRDefault="0004108C" w:rsidP="004B38E4">
      <w:pPr>
        <w:numPr>
          <w:ilvl w:val="0"/>
          <w:numId w:val="36"/>
        </w:numPr>
        <w:autoSpaceDE w:val="0"/>
        <w:jc w:val="both"/>
      </w:pPr>
      <w:r>
        <w:lastRenderedPageBreak/>
        <w:t>формальная или неформальная группа профессионалов, работающих в одной предметной или проблемной профессиональной деятельности в сети;</w:t>
      </w:r>
    </w:p>
    <w:p w:rsidR="0004108C" w:rsidRDefault="0004108C" w:rsidP="004B38E4">
      <w:pPr>
        <w:numPr>
          <w:ilvl w:val="0"/>
          <w:numId w:val="36"/>
        </w:numPr>
        <w:autoSpaceDE w:val="0"/>
        <w:jc w:val="both"/>
      </w:pPr>
      <w:r>
        <w:t>это новая форма организации профессиональной деятельности в сети;</w:t>
      </w:r>
    </w:p>
    <w:p w:rsidR="0004108C" w:rsidRDefault="0004108C" w:rsidP="004B38E4">
      <w:pPr>
        <w:numPr>
          <w:ilvl w:val="0"/>
          <w:numId w:val="36"/>
        </w:numPr>
        <w:autoSpaceDE w:val="0"/>
        <w:jc w:val="both"/>
      </w:pPr>
      <w:r>
        <w:t>виртуальная площадка, связывающая людей в сетевые сообщества с помощью программного обеспечения, компьютеров, объединенных в сеть (Интернет) и сети документов (Всемирной паутины).</w:t>
      </w:r>
    </w:p>
    <w:p w:rsidR="0004108C" w:rsidRDefault="0004108C" w:rsidP="004A68EB">
      <w:pPr>
        <w:autoSpaceDE w:val="0"/>
        <w:ind w:firstLine="360"/>
        <w:jc w:val="both"/>
      </w:pPr>
      <w:r>
        <w:t>12. Сетевые сообщества или объединения учителей – это:</w:t>
      </w:r>
    </w:p>
    <w:p w:rsidR="0004108C" w:rsidRDefault="0004108C" w:rsidP="004B38E4">
      <w:pPr>
        <w:numPr>
          <w:ilvl w:val="0"/>
          <w:numId w:val="37"/>
        </w:numPr>
        <w:autoSpaceDE w:val="0"/>
        <w:jc w:val="both"/>
      </w:pPr>
      <w:r>
        <w:t>профессиональное сетевое объединение которое позволяет учителям, общаться друг с другом, решать профессиональные вопросы, реализовать себя и повышать свой профессиональный уровень;</w:t>
      </w:r>
    </w:p>
    <w:p w:rsidR="0004108C" w:rsidRDefault="0004108C" w:rsidP="004B38E4">
      <w:pPr>
        <w:numPr>
          <w:ilvl w:val="0"/>
          <w:numId w:val="37"/>
        </w:numPr>
        <w:autoSpaceDE w:val="0"/>
        <w:jc w:val="both"/>
      </w:pPr>
      <w:r>
        <w:t>виртуальная площадка, связывающая людей в сетевые сообщества с помощью программного обеспечения, компьютеров, объединенных в сеть (Интернет) и сети документов (Всемирной паутины);</w:t>
      </w:r>
    </w:p>
    <w:p w:rsidR="0004108C" w:rsidRDefault="0004108C" w:rsidP="004B38E4">
      <w:pPr>
        <w:numPr>
          <w:ilvl w:val="0"/>
          <w:numId w:val="37"/>
        </w:numPr>
        <w:autoSpaceDE w:val="0"/>
        <w:jc w:val="both"/>
      </w:pPr>
      <w:r>
        <w:t>совместный поиск, хранения, редактирования и классификация информации, обмен медиаданными;</w:t>
      </w:r>
    </w:p>
    <w:p w:rsidR="0004108C" w:rsidRPr="00C02BC4" w:rsidRDefault="0004108C" w:rsidP="00616F2C">
      <w:pPr>
        <w:tabs>
          <w:tab w:val="left" w:pos="142"/>
          <w:tab w:val="left" w:pos="993"/>
        </w:tabs>
        <w:autoSpaceDE w:val="0"/>
        <w:ind w:left="709"/>
        <w:jc w:val="both"/>
      </w:pPr>
    </w:p>
    <w:p w:rsidR="0004108C" w:rsidRDefault="0004108C" w:rsidP="00DB13AC">
      <w:pPr>
        <w:autoSpaceDE w:val="0"/>
        <w:jc w:val="center"/>
      </w:pPr>
      <w:r>
        <w:rPr>
          <w:b/>
          <w:bCs/>
        </w:rPr>
        <w:t>Примерный список вопросов к зачету</w:t>
      </w:r>
    </w:p>
    <w:p w:rsidR="0004108C" w:rsidRDefault="0004108C">
      <w:pPr>
        <w:autoSpaceDE w:val="0"/>
        <w:ind w:firstLine="708"/>
        <w:jc w:val="both"/>
        <w:rPr>
          <w:u w:val="single"/>
        </w:rPr>
      </w:pPr>
    </w:p>
    <w:p w:rsidR="0004108C" w:rsidRDefault="0004108C">
      <w:pPr>
        <w:autoSpaceDE w:val="0"/>
        <w:ind w:firstLine="708"/>
        <w:jc w:val="both"/>
        <w:rPr>
          <w:u w:val="single"/>
        </w:rPr>
      </w:pPr>
    </w:p>
    <w:p w:rsidR="0004108C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Понятие «Информационная среда». Особенности и условия формирования информационной среды  в начальной школе.</w:t>
      </w:r>
    </w:p>
    <w:p w:rsidR="0004108C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Компоненты информационной среды в начальной школе.</w:t>
      </w:r>
    </w:p>
    <w:p w:rsidR="0004108C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Электронное обучение в начальной школе.</w:t>
      </w:r>
    </w:p>
    <w:p w:rsidR="0004108C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Дистанционные образовательные технологии, применяемые в рамках образовательной деятельности начальной школы.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Программное обеспечение для разработки </w:t>
      </w:r>
      <w:r>
        <w:t>методического обеспечения образовательного процесса в начальной школе.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Программное обеспечение для </w:t>
      </w:r>
      <w:r>
        <w:t>создания баз данных образовательного учреждения.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Программное обеспечение для </w:t>
      </w:r>
      <w:r>
        <w:t>п</w:t>
      </w:r>
      <w:r w:rsidRPr="0011564D">
        <w:t>едагогическо</w:t>
      </w:r>
      <w:r>
        <w:t>го</w:t>
      </w:r>
      <w:r w:rsidRPr="0011564D">
        <w:t xml:space="preserve"> сопровождени</w:t>
      </w:r>
      <w:r>
        <w:t>я</w:t>
      </w:r>
      <w:r w:rsidRPr="0011564D">
        <w:t xml:space="preserve"> процесса обучения учащихся</w:t>
      </w:r>
      <w:r>
        <w:t xml:space="preserve"> начальной школы.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Программное обеспечение для </w:t>
      </w:r>
      <w:r>
        <w:t>организации виртуального общения членов субъектов образовательного учреждения.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Программное обеспечение для </w:t>
      </w:r>
      <w:r>
        <w:t>накопления и распространения педагогического опыта.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Программное обеспечение для </w:t>
      </w:r>
      <w:r>
        <w:t>повышения квалификации педагогов, связи с общественностью, формированию положительного имиджа школы.</w:t>
      </w:r>
    </w:p>
    <w:p w:rsidR="0004108C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Понятия «компетентность» и «компетенция». </w:t>
      </w:r>
    </w:p>
    <w:p w:rsidR="0004108C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ИКТ-грамотность и ИКТ-компетентность педагога начальной школы.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t>Содержание рабочей программы по информатике в начальной школе.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t>Цели и задачи курса информатики в начальной школе.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t>Методическое обеспечение, особенности организации учебного процесса и п</w:t>
      </w:r>
      <w:r w:rsidRPr="00FE6F84">
        <w:t xml:space="preserve">рогнозируемые результаты </w:t>
      </w:r>
      <w:r>
        <w:t>обучения информатике в начальной школе.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t>Плана-конспекта занятия по информатике в начальной школе.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t>Современные учебники и учебно-методические комплекты по информатике в курсе начальной школы.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t>Применение информационно-коммуникационных технологий  в рамках учебного процесса в начальной школе.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t>Применение информационно-коммуникационных технологий  в рамках внеурочной деятельности в начальной школе.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lastRenderedPageBreak/>
        <w:t>Сценарий внеурочного мероприятия в начальной школе в условиях информационной среды.</w:t>
      </w:r>
    </w:p>
    <w:p w:rsidR="0004108C" w:rsidRDefault="0004108C" w:rsidP="00BD7B40">
      <w:pPr>
        <w:autoSpaceDE w:val="0"/>
        <w:autoSpaceDN w:val="0"/>
        <w:adjustRightInd w:val="0"/>
        <w:ind w:left="720"/>
        <w:rPr>
          <w:lang w:eastAsia="en-US"/>
        </w:rPr>
      </w:pPr>
    </w:p>
    <w:p w:rsidR="0004108C" w:rsidRDefault="0004108C">
      <w:pPr>
        <w:ind w:firstLine="709"/>
        <w:jc w:val="both"/>
        <w:rPr>
          <w:i/>
        </w:rPr>
      </w:pPr>
      <w:r>
        <w:rPr>
          <w:i/>
        </w:rPr>
        <w:t>Примеры практического задания</w:t>
      </w:r>
    </w:p>
    <w:p w:rsidR="0004108C" w:rsidRDefault="0004108C">
      <w:pPr>
        <w:ind w:firstLine="709"/>
        <w:jc w:val="both"/>
        <w:rPr>
          <w:i/>
        </w:rPr>
      </w:pP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Разработайте сценарий урока с применением дистанционных образовательных технологий по любой дисциплине курса начальной школы. Ответ представьте в виде информационного проекта (презентации).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 xml:space="preserve">Проведите анализ имеющихся методических ресурсов (сайтов) для педагога начальной школы, ответ представьте в виде таблицы. (Название, адрес сайта, основные разделы, краткая характеристика каждого раздела). 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 xml:space="preserve">Продумайте основные разделы сайта </w:t>
      </w:r>
      <w:r w:rsidRPr="00223958">
        <w:t xml:space="preserve">учителя начальной школы </w:t>
      </w:r>
      <w:r>
        <w:t xml:space="preserve">и разработайте его с помощью любого из бесплатных сервисов в сети Интернет. 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Разработайте сценарий урока с применением дистанционных образовательных технологий по любой дисциплине курса начальной школы. Ответ представьте в виде информационного проекта (презентации).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 xml:space="preserve">Проведите анализ имеющихся методических ресурсов (сайтов) для педагога начальной школы, ответ представьте в виде таблицы. (Название, адрес сайта, основные разделы, краткая характеристика каждого раздела). 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 xml:space="preserve">Продумайте основные разделы сайта </w:t>
      </w:r>
      <w:r w:rsidRPr="00223958">
        <w:t xml:space="preserve">учителя начальной школы </w:t>
      </w:r>
      <w:r>
        <w:t xml:space="preserve">и разработайте его с помощью любого из бесплатных сервисов в сети Интернет. 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Подберите в сети Интернет 5-10 курсов (повышения квалификации) для учителя начальной школы по формированию ИКТ-компетентности.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Разработайте тест по определению ИКТ-компетентности учителя начальной школы.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Подберите и проанализируйте 3 научные статьи на тему ИКТ-компетентности педагога начальной школы, составьте краткую аннотацию к статьям, результат работы представьте в виде обобщающего информационного сообщения.</w:t>
      </w:r>
    </w:p>
    <w:p w:rsidR="0004108C" w:rsidRPr="00E31417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autoSpaceDE w:val="0"/>
        <w:ind w:left="0" w:firstLine="709"/>
        <w:jc w:val="both"/>
        <w:rPr>
          <w:bCs/>
        </w:rPr>
      </w:pPr>
      <w:r>
        <w:rPr>
          <w:bCs/>
        </w:rPr>
        <w:t>Разработайте тест или иные задания для определения ИКТ-компетентности учащегося 4 класса.</w:t>
      </w:r>
    </w:p>
    <w:p w:rsidR="0004108C" w:rsidRPr="005044E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autoSpaceDE w:val="0"/>
        <w:ind w:left="0" w:firstLine="709"/>
        <w:jc w:val="both"/>
        <w:rPr>
          <w:b/>
          <w:bCs/>
        </w:rPr>
      </w:pPr>
      <w:r>
        <w:rPr>
          <w:bCs/>
        </w:rPr>
        <w:t>Разработайте план-конспект урока по информатике в начальной школе (тема и класс выбирается на усмотрение студента). Ответ представьте в виде информационного проекта (презентации).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autoSpaceDE w:val="0"/>
        <w:ind w:left="0" w:firstLine="709"/>
        <w:jc w:val="both"/>
        <w:rPr>
          <w:bCs/>
        </w:rPr>
      </w:pPr>
      <w:r w:rsidRPr="005044EC">
        <w:rPr>
          <w:bCs/>
        </w:rPr>
        <w:t>Разработайте два варианта итоговой контрольной работы по информатике за 4 класс.</w:t>
      </w:r>
    </w:p>
    <w:p w:rsidR="0004108C" w:rsidRPr="005044E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autoSpaceDE w:val="0"/>
        <w:ind w:left="0" w:firstLine="709"/>
        <w:jc w:val="both"/>
        <w:rPr>
          <w:bCs/>
        </w:rPr>
      </w:pPr>
      <w:r>
        <w:rPr>
          <w:bCs/>
        </w:rPr>
        <w:t>Определите содержание программы и  осуществите тематическое планирование для кружка по информатике для учащихся 1 класса.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autoSpaceDE w:val="0"/>
        <w:ind w:left="0" w:firstLine="709"/>
        <w:jc w:val="both"/>
      </w:pPr>
      <w:r>
        <w:t>Опишите влияние информационной среды на образовательный процесс в начальной школе.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autoSpaceDE w:val="0"/>
        <w:ind w:left="0" w:firstLine="709"/>
        <w:jc w:val="both"/>
      </w:pPr>
      <w:r>
        <w:t>Какие современные образовательные и информационно-коммуникационные  технологии могут быть использованы в процессе обучения в начальной школе?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autoSpaceDE w:val="0"/>
        <w:ind w:left="0" w:firstLine="709"/>
        <w:jc w:val="both"/>
      </w:pPr>
      <w:r>
        <w:t>Опишите, каким образом возможна реализация воспитательного процесса в рамках информационной среды  в начальной школе?</w:t>
      </w:r>
    </w:p>
    <w:p w:rsidR="0004108C" w:rsidRDefault="0004108C">
      <w:pPr>
        <w:ind w:firstLine="709"/>
        <w:jc w:val="both"/>
        <w:rPr>
          <w:i/>
        </w:rPr>
      </w:pPr>
    </w:p>
    <w:sectPr w:rsidR="0004108C" w:rsidSect="00C848C9">
      <w:footerReference w:type="default" r:id="rId13"/>
      <w:pgSz w:w="12240" w:h="15840"/>
      <w:pgMar w:top="1134" w:right="850" w:bottom="1134" w:left="1701" w:header="720" w:footer="72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D56" w:rsidRDefault="000E7D56" w:rsidP="00C848C9">
      <w:r>
        <w:separator/>
      </w:r>
    </w:p>
  </w:endnote>
  <w:endnote w:type="continuationSeparator" w:id="0">
    <w:p w:rsidR="000E7D56" w:rsidRDefault="000E7D56" w:rsidP="00C84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08C" w:rsidRDefault="003C0C8E">
    <w:pPr>
      <w:pStyle w:val="af6"/>
      <w:jc w:val="center"/>
    </w:pPr>
    <w:r>
      <w:fldChar w:fldCharType="begin"/>
    </w:r>
    <w:r>
      <w:instrText>PAGE   \* MERGEFORMAT</w:instrText>
    </w:r>
    <w:r>
      <w:fldChar w:fldCharType="separate"/>
    </w:r>
    <w:r w:rsidR="00112001">
      <w:rPr>
        <w:noProof/>
      </w:rPr>
      <w:t>7</w:t>
    </w:r>
    <w:r>
      <w:rPr>
        <w:noProof/>
      </w:rPr>
      <w:fldChar w:fldCharType="end"/>
    </w:r>
  </w:p>
  <w:p w:rsidR="0004108C" w:rsidRDefault="0004108C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D56" w:rsidRDefault="000E7D56" w:rsidP="00C848C9">
      <w:r>
        <w:separator/>
      </w:r>
    </w:p>
  </w:footnote>
  <w:footnote w:type="continuationSeparator" w:id="0">
    <w:p w:rsidR="000E7D56" w:rsidRDefault="000E7D56" w:rsidP="00C848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827"/>
        </w:tabs>
        <w:ind w:left="1827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827"/>
        </w:tabs>
        <w:ind w:left="1827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850" w:hanging="360"/>
      </w:pPr>
      <w:rPr>
        <w:rFonts w:cs="Times New Roman"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decimal"/>
      <w:lvlText w:val="%1)"/>
      <w:lvlJc w:val="left"/>
      <w:pPr>
        <w:tabs>
          <w:tab w:val="num" w:pos="1335"/>
        </w:tabs>
        <w:ind w:left="1335" w:hanging="360"/>
      </w:pPr>
      <w:rPr>
        <w:rFonts w:cs="Times New Roman"/>
      </w:rPr>
    </w:lvl>
  </w:abstractNum>
  <w:abstractNum w:abstractNumId="5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/>
      </w:rPr>
    </w:lvl>
    <w:lvl w:ilvl="2">
      <w:start w:val="4"/>
      <w:numFmt w:val="bullet"/>
      <w:lvlText w:val="-"/>
      <w:lvlJc w:val="left"/>
      <w:pPr>
        <w:tabs>
          <w:tab w:val="num" w:pos="0"/>
        </w:tabs>
        <w:ind w:left="2509" w:hanging="180"/>
      </w:pPr>
      <w:rPr>
        <w:rFonts w:ascii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6">
    <w:nsid w:val="00000007"/>
    <w:multiLevelType w:val="singleLevel"/>
    <w:tmpl w:val="00000007"/>
    <w:name w:val="WW8Num9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7">
    <w:nsid w:val="00000008"/>
    <w:multiLevelType w:val="single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8">
    <w:nsid w:val="00000009"/>
    <w:multiLevelType w:val="singleLevel"/>
    <w:tmpl w:val="00000009"/>
    <w:name w:val="WW8Num11"/>
    <w:lvl w:ilvl="0">
      <w:start w:val="1"/>
      <w:numFmt w:val="decimal"/>
      <w:lvlText w:val="%1"/>
      <w:lvlJc w:val="left"/>
      <w:pPr>
        <w:tabs>
          <w:tab w:val="num" w:pos="708"/>
        </w:tabs>
        <w:ind w:left="360" w:hanging="360"/>
      </w:pPr>
      <w:rPr>
        <w:rFonts w:cs="Times New Roman"/>
      </w:rPr>
    </w:lvl>
  </w:abstractNum>
  <w:abstractNum w:abstractNumId="9">
    <w:nsid w:val="0000000A"/>
    <w:multiLevelType w:val="multi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10">
    <w:nsid w:val="0000000B"/>
    <w:multiLevelType w:val="single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1">
    <w:nsid w:val="0000000C"/>
    <w:multiLevelType w:val="multilevel"/>
    <w:tmpl w:val="0000000C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</w:rPr>
    </w:lvl>
    <w:lvl w:ilvl="1">
      <w:start w:val="4"/>
      <w:numFmt w:val="bullet"/>
      <w:lvlText w:val="-"/>
      <w:lvlJc w:val="left"/>
      <w:pPr>
        <w:tabs>
          <w:tab w:val="num" w:pos="0"/>
        </w:tabs>
        <w:ind w:left="1789" w:hanging="360"/>
      </w:pPr>
      <w:rPr>
        <w:rFonts w:ascii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2">
    <w:nsid w:val="0000000D"/>
    <w:multiLevelType w:val="singleLevel"/>
    <w:tmpl w:val="0000000D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3">
    <w:nsid w:val="0000000E"/>
    <w:multiLevelType w:val="singleLevel"/>
    <w:tmpl w:val="C3B2FF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</w:abstractNum>
  <w:abstractNum w:abstractNumId="14">
    <w:nsid w:val="0000000F"/>
    <w:multiLevelType w:val="multi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29" w:hanging="4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09" w:hanging="1800"/>
      </w:pPr>
      <w:rPr>
        <w:rFonts w:cs="Times New Roman"/>
      </w:rPr>
    </w:lvl>
  </w:abstractNum>
  <w:abstractNum w:abstractNumId="15">
    <w:nsid w:val="00000010"/>
    <w:multiLevelType w:val="singleLevel"/>
    <w:tmpl w:val="00000010"/>
    <w:name w:val="WW8Num19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16">
    <w:nsid w:val="00000011"/>
    <w:multiLevelType w:val="singleLevel"/>
    <w:tmpl w:val="00000011"/>
    <w:name w:val="WW8Num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</w:abstractNum>
  <w:abstractNum w:abstractNumId="17">
    <w:nsid w:val="00000012"/>
    <w:multiLevelType w:val="multilevel"/>
    <w:tmpl w:val="00000012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13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Times New Roman"/>
      </w:rPr>
    </w:lvl>
  </w:abstractNum>
  <w:abstractNum w:abstractNumId="18">
    <w:nsid w:val="00000013"/>
    <w:multiLevelType w:val="multilevel"/>
    <w:tmpl w:val="00000013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9">
    <w:nsid w:val="00000014"/>
    <w:multiLevelType w:val="multilevel"/>
    <w:tmpl w:val="8708DF36"/>
    <w:name w:val="WW8Num23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222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30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302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410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8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90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6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702" w:hanging="1800"/>
      </w:pPr>
      <w:rPr>
        <w:rFonts w:cs="Times New Roman" w:hint="default"/>
      </w:rPr>
    </w:lvl>
  </w:abstractNum>
  <w:abstractNum w:abstractNumId="20">
    <w:nsid w:val="00000015"/>
    <w:multiLevelType w:val="multilevel"/>
    <w:tmpl w:val="DECE226A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cs="Times New Roman" w:hint="default"/>
      </w:rPr>
    </w:lvl>
  </w:abstractNum>
  <w:abstractNum w:abstractNumId="21">
    <w:nsid w:val="00000016"/>
    <w:multiLevelType w:val="singleLevel"/>
    <w:tmpl w:val="00000016"/>
    <w:name w:val="WW8Num26"/>
    <w:lvl w:ilvl="0"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  <w:sz w:val="20"/>
      </w:rPr>
    </w:lvl>
  </w:abstractNum>
  <w:abstractNum w:abstractNumId="22">
    <w:nsid w:val="00000017"/>
    <w:multiLevelType w:val="multilevel"/>
    <w:tmpl w:val="00000017"/>
    <w:name w:val="WWNum6"/>
    <w:lvl w:ilvl="0">
      <w:start w:val="4"/>
      <w:numFmt w:val="decimal"/>
      <w:lvlText w:val="%1"/>
      <w:lvlJc w:val="left"/>
      <w:pPr>
        <w:tabs>
          <w:tab w:val="num" w:pos="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342" w:hanging="480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2444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06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528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39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61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474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96" w:hanging="1800"/>
      </w:pPr>
      <w:rPr>
        <w:rFonts w:cs="Times New Roman"/>
      </w:rPr>
    </w:lvl>
  </w:abstractNum>
  <w:abstractNum w:abstractNumId="23">
    <w:nsid w:val="00000018"/>
    <w:multiLevelType w:val="multilevel"/>
    <w:tmpl w:val="00000018"/>
    <w:name w:val="WWNum7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24">
    <w:nsid w:val="00624EF6"/>
    <w:multiLevelType w:val="hybridMultilevel"/>
    <w:tmpl w:val="F294A14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05E54A1B"/>
    <w:multiLevelType w:val="hybridMultilevel"/>
    <w:tmpl w:val="43AC9982"/>
    <w:lvl w:ilvl="0" w:tplc="35B262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099E1532"/>
    <w:multiLevelType w:val="hybridMultilevel"/>
    <w:tmpl w:val="D2E4F56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0A8D64E4"/>
    <w:multiLevelType w:val="hybridMultilevel"/>
    <w:tmpl w:val="D2E4F56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0F4C098C"/>
    <w:multiLevelType w:val="hybridMultilevel"/>
    <w:tmpl w:val="0714E2C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10833105"/>
    <w:multiLevelType w:val="hybridMultilevel"/>
    <w:tmpl w:val="085069EA"/>
    <w:lvl w:ilvl="0" w:tplc="9F88AAE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139F766D"/>
    <w:multiLevelType w:val="hybridMultilevel"/>
    <w:tmpl w:val="AAD66A40"/>
    <w:lvl w:ilvl="0" w:tplc="72A80976">
      <w:start w:val="1"/>
      <w:numFmt w:val="decimal"/>
      <w:lvlText w:val="%1."/>
      <w:lvlJc w:val="left"/>
      <w:pPr>
        <w:ind w:left="873" w:hanging="360"/>
      </w:pPr>
      <w:rPr>
        <w:rFonts w:cs="Times New Roman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5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33" w:hanging="180"/>
      </w:pPr>
      <w:rPr>
        <w:rFonts w:cs="Times New Roman"/>
      </w:rPr>
    </w:lvl>
  </w:abstractNum>
  <w:abstractNum w:abstractNumId="31">
    <w:nsid w:val="14523FC2"/>
    <w:multiLevelType w:val="hybridMultilevel"/>
    <w:tmpl w:val="92041F2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14C508B5"/>
    <w:multiLevelType w:val="hybridMultilevel"/>
    <w:tmpl w:val="6B60C7F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3">
    <w:nsid w:val="1A7D5490"/>
    <w:multiLevelType w:val="hybridMultilevel"/>
    <w:tmpl w:val="26388B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1E5C5536"/>
    <w:multiLevelType w:val="hybridMultilevel"/>
    <w:tmpl w:val="6130CEC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25E153CC"/>
    <w:multiLevelType w:val="hybridMultilevel"/>
    <w:tmpl w:val="0872390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2672200A"/>
    <w:multiLevelType w:val="hybridMultilevel"/>
    <w:tmpl w:val="9B64F0DE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>
    <w:nsid w:val="31F373D5"/>
    <w:multiLevelType w:val="hybridMultilevel"/>
    <w:tmpl w:val="03006C6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335208E5"/>
    <w:multiLevelType w:val="hybridMultilevel"/>
    <w:tmpl w:val="F6C6A73A"/>
    <w:lvl w:ilvl="0" w:tplc="35B26204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9">
    <w:nsid w:val="3CF3647D"/>
    <w:multiLevelType w:val="hybridMultilevel"/>
    <w:tmpl w:val="BB2E6DF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3DAC1E7C"/>
    <w:multiLevelType w:val="multilevel"/>
    <w:tmpl w:val="883014FA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 w:val="0"/>
        <w:bCs/>
        <w:i w:val="0"/>
        <w:iCs w:val="0"/>
      </w:rPr>
    </w:lvl>
    <w:lvl w:ilvl="1">
      <w:start w:val="2"/>
      <w:numFmt w:val="decimal"/>
      <w:isLgl/>
      <w:lvlText w:val="%1.%2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cs="Times New Roman" w:hint="default"/>
      </w:rPr>
    </w:lvl>
  </w:abstractNum>
  <w:abstractNum w:abstractNumId="41">
    <w:nsid w:val="43AF6157"/>
    <w:multiLevelType w:val="hybridMultilevel"/>
    <w:tmpl w:val="715C774C"/>
    <w:lvl w:ilvl="0" w:tplc="359270D0">
      <w:start w:val="1"/>
      <w:numFmt w:val="decimal"/>
      <w:lvlText w:val="%1."/>
      <w:lvlJc w:val="left"/>
      <w:pPr>
        <w:ind w:left="2119" w:hanging="14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>
    <w:nsid w:val="46EB6206"/>
    <w:multiLevelType w:val="hybridMultilevel"/>
    <w:tmpl w:val="179C11D0"/>
    <w:lvl w:ilvl="0" w:tplc="D632C3CC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3">
    <w:nsid w:val="4C495F2B"/>
    <w:multiLevelType w:val="hybridMultilevel"/>
    <w:tmpl w:val="5E60E3B0"/>
    <w:lvl w:ilvl="0" w:tplc="35B262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4CAB09EF"/>
    <w:multiLevelType w:val="hybridMultilevel"/>
    <w:tmpl w:val="987EBEE4"/>
    <w:lvl w:ilvl="0" w:tplc="35B262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4D272353"/>
    <w:multiLevelType w:val="multilevel"/>
    <w:tmpl w:val="E2E88726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46">
    <w:nsid w:val="545D41FC"/>
    <w:multiLevelType w:val="hybridMultilevel"/>
    <w:tmpl w:val="D2E4F56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5CEA515D"/>
    <w:multiLevelType w:val="hybridMultilevel"/>
    <w:tmpl w:val="59CA0062"/>
    <w:lvl w:ilvl="0" w:tplc="0419000F">
      <w:start w:val="1"/>
      <w:numFmt w:val="decimal"/>
      <w:lvlText w:val="%1."/>
      <w:lvlJc w:val="left"/>
      <w:pPr>
        <w:ind w:left="15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  <w:rPr>
        <w:rFonts w:cs="Times New Roman"/>
      </w:rPr>
    </w:lvl>
  </w:abstractNum>
  <w:abstractNum w:abstractNumId="48">
    <w:nsid w:val="5D944004"/>
    <w:multiLevelType w:val="hybridMultilevel"/>
    <w:tmpl w:val="15EC81F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663B24A4"/>
    <w:multiLevelType w:val="hybridMultilevel"/>
    <w:tmpl w:val="26388B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6B305C1C"/>
    <w:multiLevelType w:val="hybridMultilevel"/>
    <w:tmpl w:val="C53867D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6FB42426"/>
    <w:multiLevelType w:val="hybridMultilevel"/>
    <w:tmpl w:val="FAC271C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749123F9"/>
    <w:multiLevelType w:val="hybridMultilevel"/>
    <w:tmpl w:val="7FC666F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76102546"/>
    <w:multiLevelType w:val="hybridMultilevel"/>
    <w:tmpl w:val="A470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7B4B4795"/>
    <w:multiLevelType w:val="hybridMultilevel"/>
    <w:tmpl w:val="AA44715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>
    <w:nsid w:val="7F506F29"/>
    <w:multiLevelType w:val="hybridMultilevel"/>
    <w:tmpl w:val="AFBC66A0"/>
    <w:lvl w:ilvl="0" w:tplc="72A80976">
      <w:start w:val="1"/>
      <w:numFmt w:val="decimal"/>
      <w:lvlText w:val="%1."/>
      <w:lvlJc w:val="left"/>
      <w:pPr>
        <w:ind w:left="1582" w:hanging="360"/>
      </w:pPr>
      <w:rPr>
        <w:rFonts w:cs="Times New Roman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6">
    <w:nsid w:val="7FE71F3E"/>
    <w:multiLevelType w:val="hybridMultilevel"/>
    <w:tmpl w:val="76065F5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2"/>
  </w:num>
  <w:num w:numId="5">
    <w:abstractNumId w:val="13"/>
  </w:num>
  <w:num w:numId="6">
    <w:abstractNumId w:val="15"/>
  </w:num>
  <w:num w:numId="7">
    <w:abstractNumId w:val="19"/>
  </w:num>
  <w:num w:numId="8">
    <w:abstractNumId w:val="20"/>
  </w:num>
  <w:num w:numId="9">
    <w:abstractNumId w:val="21"/>
  </w:num>
  <w:num w:numId="10">
    <w:abstractNumId w:val="22"/>
  </w:num>
  <w:num w:numId="11">
    <w:abstractNumId w:val="23"/>
  </w:num>
  <w:num w:numId="12">
    <w:abstractNumId w:val="33"/>
  </w:num>
  <w:num w:numId="13">
    <w:abstractNumId w:val="28"/>
  </w:num>
  <w:num w:numId="14">
    <w:abstractNumId w:val="26"/>
  </w:num>
  <w:num w:numId="15">
    <w:abstractNumId w:val="27"/>
  </w:num>
  <w:num w:numId="16">
    <w:abstractNumId w:val="46"/>
  </w:num>
  <w:num w:numId="17">
    <w:abstractNumId w:val="43"/>
  </w:num>
  <w:num w:numId="18">
    <w:abstractNumId w:val="44"/>
  </w:num>
  <w:num w:numId="19">
    <w:abstractNumId w:val="25"/>
  </w:num>
  <w:num w:numId="20">
    <w:abstractNumId w:val="38"/>
  </w:num>
  <w:num w:numId="21">
    <w:abstractNumId w:val="40"/>
  </w:num>
  <w:num w:numId="22">
    <w:abstractNumId w:val="42"/>
  </w:num>
  <w:num w:numId="23">
    <w:abstractNumId w:val="41"/>
  </w:num>
  <w:num w:numId="24">
    <w:abstractNumId w:val="45"/>
  </w:num>
  <w:num w:numId="25">
    <w:abstractNumId w:val="24"/>
  </w:num>
  <w:num w:numId="26">
    <w:abstractNumId w:val="49"/>
  </w:num>
  <w:num w:numId="27">
    <w:abstractNumId w:val="35"/>
  </w:num>
  <w:num w:numId="28">
    <w:abstractNumId w:val="50"/>
  </w:num>
  <w:num w:numId="29">
    <w:abstractNumId w:val="54"/>
  </w:num>
  <w:num w:numId="30">
    <w:abstractNumId w:val="52"/>
  </w:num>
  <w:num w:numId="31">
    <w:abstractNumId w:val="48"/>
  </w:num>
  <w:num w:numId="32">
    <w:abstractNumId w:val="56"/>
  </w:num>
  <w:num w:numId="33">
    <w:abstractNumId w:val="34"/>
  </w:num>
  <w:num w:numId="34">
    <w:abstractNumId w:val="51"/>
  </w:num>
  <w:num w:numId="35">
    <w:abstractNumId w:val="31"/>
  </w:num>
  <w:num w:numId="36">
    <w:abstractNumId w:val="37"/>
  </w:num>
  <w:num w:numId="37">
    <w:abstractNumId w:val="39"/>
  </w:num>
  <w:num w:numId="38">
    <w:abstractNumId w:val="53"/>
  </w:num>
  <w:num w:numId="39">
    <w:abstractNumId w:val="29"/>
  </w:num>
  <w:num w:numId="40">
    <w:abstractNumId w:val="47"/>
  </w:num>
  <w:num w:numId="41">
    <w:abstractNumId w:val="36"/>
  </w:num>
  <w:num w:numId="42">
    <w:abstractNumId w:val="30"/>
  </w:num>
  <w:num w:numId="43">
    <w:abstractNumId w:val="55"/>
  </w:num>
  <w:num w:numId="44">
    <w:abstractNumId w:val="32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6B79"/>
    <w:rsid w:val="00012D10"/>
    <w:rsid w:val="00020AFE"/>
    <w:rsid w:val="00031960"/>
    <w:rsid w:val="000323FD"/>
    <w:rsid w:val="0004108C"/>
    <w:rsid w:val="000550E4"/>
    <w:rsid w:val="00055832"/>
    <w:rsid w:val="00071AA5"/>
    <w:rsid w:val="0007311C"/>
    <w:rsid w:val="00086EA8"/>
    <w:rsid w:val="0009442D"/>
    <w:rsid w:val="000D7F6D"/>
    <w:rsid w:val="000E725F"/>
    <w:rsid w:val="000E7D56"/>
    <w:rsid w:val="000F0F00"/>
    <w:rsid w:val="000F18B4"/>
    <w:rsid w:val="00112001"/>
    <w:rsid w:val="0011564D"/>
    <w:rsid w:val="00127F3A"/>
    <w:rsid w:val="00143223"/>
    <w:rsid w:val="00157601"/>
    <w:rsid w:val="001645F9"/>
    <w:rsid w:val="00175781"/>
    <w:rsid w:val="00193139"/>
    <w:rsid w:val="001B4288"/>
    <w:rsid w:val="001D7B84"/>
    <w:rsid w:val="001F7C6C"/>
    <w:rsid w:val="0021077E"/>
    <w:rsid w:val="00223958"/>
    <w:rsid w:val="00225A9A"/>
    <w:rsid w:val="00234E0F"/>
    <w:rsid w:val="00242F7C"/>
    <w:rsid w:val="00262EB6"/>
    <w:rsid w:val="00265BDD"/>
    <w:rsid w:val="00276DE5"/>
    <w:rsid w:val="002C01B0"/>
    <w:rsid w:val="002D24F1"/>
    <w:rsid w:val="002E0B84"/>
    <w:rsid w:val="002E554A"/>
    <w:rsid w:val="002E7043"/>
    <w:rsid w:val="00305DF4"/>
    <w:rsid w:val="00334A0C"/>
    <w:rsid w:val="0033522F"/>
    <w:rsid w:val="003504EE"/>
    <w:rsid w:val="00365EEC"/>
    <w:rsid w:val="00370EB9"/>
    <w:rsid w:val="00376B97"/>
    <w:rsid w:val="0038130B"/>
    <w:rsid w:val="003B136D"/>
    <w:rsid w:val="003C0C8E"/>
    <w:rsid w:val="003C4159"/>
    <w:rsid w:val="003D22F7"/>
    <w:rsid w:val="003E2261"/>
    <w:rsid w:val="003F1F79"/>
    <w:rsid w:val="00423D20"/>
    <w:rsid w:val="00466FB5"/>
    <w:rsid w:val="00473067"/>
    <w:rsid w:val="004753D6"/>
    <w:rsid w:val="004940AB"/>
    <w:rsid w:val="004A68EB"/>
    <w:rsid w:val="004B38E4"/>
    <w:rsid w:val="004B5652"/>
    <w:rsid w:val="004C0CFF"/>
    <w:rsid w:val="004D77B6"/>
    <w:rsid w:val="004E1348"/>
    <w:rsid w:val="004E4A8D"/>
    <w:rsid w:val="004E505D"/>
    <w:rsid w:val="004F0073"/>
    <w:rsid w:val="004F4AAF"/>
    <w:rsid w:val="004F703A"/>
    <w:rsid w:val="005044EC"/>
    <w:rsid w:val="00517FC7"/>
    <w:rsid w:val="00526D2C"/>
    <w:rsid w:val="00592648"/>
    <w:rsid w:val="00593A6E"/>
    <w:rsid w:val="00597167"/>
    <w:rsid w:val="005A5497"/>
    <w:rsid w:val="005B0B4A"/>
    <w:rsid w:val="005B2D17"/>
    <w:rsid w:val="005C6D88"/>
    <w:rsid w:val="005F6BB8"/>
    <w:rsid w:val="00610372"/>
    <w:rsid w:val="006120D6"/>
    <w:rsid w:val="00616F2C"/>
    <w:rsid w:val="00621B6A"/>
    <w:rsid w:val="00650DC8"/>
    <w:rsid w:val="00652E83"/>
    <w:rsid w:val="0066575D"/>
    <w:rsid w:val="006774E3"/>
    <w:rsid w:val="0069077F"/>
    <w:rsid w:val="006A2E42"/>
    <w:rsid w:val="006A6D10"/>
    <w:rsid w:val="006B0D60"/>
    <w:rsid w:val="006C7E22"/>
    <w:rsid w:val="006D1C56"/>
    <w:rsid w:val="006F7257"/>
    <w:rsid w:val="00705084"/>
    <w:rsid w:val="00714BCE"/>
    <w:rsid w:val="00715B00"/>
    <w:rsid w:val="00722820"/>
    <w:rsid w:val="00727DF6"/>
    <w:rsid w:val="00757A4E"/>
    <w:rsid w:val="007663DC"/>
    <w:rsid w:val="00773BAC"/>
    <w:rsid w:val="00780423"/>
    <w:rsid w:val="007C05E3"/>
    <w:rsid w:val="007F097B"/>
    <w:rsid w:val="00817849"/>
    <w:rsid w:val="0084599A"/>
    <w:rsid w:val="00876953"/>
    <w:rsid w:val="00897497"/>
    <w:rsid w:val="008A30C9"/>
    <w:rsid w:val="008A61FD"/>
    <w:rsid w:val="009110BF"/>
    <w:rsid w:val="00930589"/>
    <w:rsid w:val="009312E6"/>
    <w:rsid w:val="00960A85"/>
    <w:rsid w:val="0096150A"/>
    <w:rsid w:val="00962832"/>
    <w:rsid w:val="009631A9"/>
    <w:rsid w:val="00966383"/>
    <w:rsid w:val="00967257"/>
    <w:rsid w:val="00976151"/>
    <w:rsid w:val="009946F9"/>
    <w:rsid w:val="009A6066"/>
    <w:rsid w:val="009D240A"/>
    <w:rsid w:val="009D5BC0"/>
    <w:rsid w:val="009D6F7A"/>
    <w:rsid w:val="009E575E"/>
    <w:rsid w:val="009E69DC"/>
    <w:rsid w:val="009F0B01"/>
    <w:rsid w:val="009F7C78"/>
    <w:rsid w:val="00A00918"/>
    <w:rsid w:val="00A42C26"/>
    <w:rsid w:val="00A46527"/>
    <w:rsid w:val="00A565CC"/>
    <w:rsid w:val="00A62554"/>
    <w:rsid w:val="00A908C5"/>
    <w:rsid w:val="00AA6D5E"/>
    <w:rsid w:val="00B01E9A"/>
    <w:rsid w:val="00B16AB8"/>
    <w:rsid w:val="00B27064"/>
    <w:rsid w:val="00B6089D"/>
    <w:rsid w:val="00BB516F"/>
    <w:rsid w:val="00BD1800"/>
    <w:rsid w:val="00BD7B40"/>
    <w:rsid w:val="00BE7D10"/>
    <w:rsid w:val="00C02BC4"/>
    <w:rsid w:val="00C06475"/>
    <w:rsid w:val="00C46441"/>
    <w:rsid w:val="00C50DF2"/>
    <w:rsid w:val="00C60B28"/>
    <w:rsid w:val="00C76751"/>
    <w:rsid w:val="00C848C9"/>
    <w:rsid w:val="00CD1172"/>
    <w:rsid w:val="00CD3A48"/>
    <w:rsid w:val="00CD6D97"/>
    <w:rsid w:val="00D04AC1"/>
    <w:rsid w:val="00D1379F"/>
    <w:rsid w:val="00D16605"/>
    <w:rsid w:val="00D1670E"/>
    <w:rsid w:val="00D248E4"/>
    <w:rsid w:val="00D52253"/>
    <w:rsid w:val="00D525AE"/>
    <w:rsid w:val="00D60779"/>
    <w:rsid w:val="00D703CF"/>
    <w:rsid w:val="00D7332D"/>
    <w:rsid w:val="00D8048E"/>
    <w:rsid w:val="00D82603"/>
    <w:rsid w:val="00DA3881"/>
    <w:rsid w:val="00DA3A05"/>
    <w:rsid w:val="00DB13AC"/>
    <w:rsid w:val="00DC11F5"/>
    <w:rsid w:val="00DD0568"/>
    <w:rsid w:val="00DD192C"/>
    <w:rsid w:val="00DD1F37"/>
    <w:rsid w:val="00DE3F15"/>
    <w:rsid w:val="00DE6A4F"/>
    <w:rsid w:val="00DE7F28"/>
    <w:rsid w:val="00DE7FC2"/>
    <w:rsid w:val="00E07681"/>
    <w:rsid w:val="00E22C70"/>
    <w:rsid w:val="00E30D55"/>
    <w:rsid w:val="00E31417"/>
    <w:rsid w:val="00E35839"/>
    <w:rsid w:val="00E52CE2"/>
    <w:rsid w:val="00E53B5B"/>
    <w:rsid w:val="00E5491B"/>
    <w:rsid w:val="00E66B79"/>
    <w:rsid w:val="00E73AE9"/>
    <w:rsid w:val="00E84BF2"/>
    <w:rsid w:val="00EA59FD"/>
    <w:rsid w:val="00EB35DF"/>
    <w:rsid w:val="00EB599E"/>
    <w:rsid w:val="00EC08C1"/>
    <w:rsid w:val="00EF4E10"/>
    <w:rsid w:val="00F14593"/>
    <w:rsid w:val="00F21D41"/>
    <w:rsid w:val="00F22F3D"/>
    <w:rsid w:val="00F37388"/>
    <w:rsid w:val="00F621B3"/>
    <w:rsid w:val="00F62F02"/>
    <w:rsid w:val="00F80712"/>
    <w:rsid w:val="00F82E53"/>
    <w:rsid w:val="00F8319B"/>
    <w:rsid w:val="00F97B6C"/>
    <w:rsid w:val="00FA16E8"/>
    <w:rsid w:val="00FA2A54"/>
    <w:rsid w:val="00FC0CA5"/>
    <w:rsid w:val="00FE3DF0"/>
    <w:rsid w:val="00FE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C4644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C46441"/>
    <w:pPr>
      <w:keepNext/>
      <w:tabs>
        <w:tab w:val="num" w:pos="0"/>
      </w:tabs>
      <w:spacing w:before="240" w:after="60"/>
      <w:ind w:left="432" w:hanging="432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C46441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1"/>
    <w:uiPriority w:val="99"/>
    <w:qFormat/>
    <w:rsid w:val="00C46441"/>
    <w:pPr>
      <w:keepNext/>
      <w:tabs>
        <w:tab w:val="num" w:pos="0"/>
      </w:tabs>
      <w:spacing w:before="240" w:after="60"/>
      <w:ind w:left="720" w:hanging="72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1"/>
    <w:uiPriority w:val="99"/>
    <w:qFormat/>
    <w:rsid w:val="00C46441"/>
    <w:pPr>
      <w:keepNext/>
      <w:tabs>
        <w:tab w:val="num" w:pos="0"/>
      </w:tabs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1"/>
    <w:uiPriority w:val="99"/>
    <w:qFormat/>
    <w:rsid w:val="00C46441"/>
    <w:pPr>
      <w:keepNext/>
      <w:tabs>
        <w:tab w:val="num" w:pos="0"/>
      </w:tabs>
      <w:ind w:left="1008" w:hanging="1008"/>
      <w:jc w:val="center"/>
      <w:outlineLvl w:val="4"/>
    </w:pPr>
    <w:rPr>
      <w:i/>
      <w:color w:val="000000"/>
      <w:sz w:val="28"/>
      <w:szCs w:val="20"/>
    </w:rPr>
  </w:style>
  <w:style w:type="paragraph" w:styleId="6">
    <w:name w:val="heading 6"/>
    <w:basedOn w:val="a"/>
    <w:next w:val="a"/>
    <w:link w:val="61"/>
    <w:uiPriority w:val="99"/>
    <w:qFormat/>
    <w:rsid w:val="00C46441"/>
    <w:pPr>
      <w:keepNext/>
      <w:tabs>
        <w:tab w:val="num" w:pos="0"/>
      </w:tabs>
      <w:ind w:left="1152" w:hanging="1152"/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1"/>
    <w:uiPriority w:val="99"/>
    <w:qFormat/>
    <w:rsid w:val="00C46441"/>
    <w:pPr>
      <w:keepNext/>
      <w:tabs>
        <w:tab w:val="num" w:pos="0"/>
      </w:tabs>
      <w:ind w:left="1296" w:hanging="1296"/>
      <w:jc w:val="right"/>
      <w:outlineLvl w:val="6"/>
    </w:pPr>
    <w:rPr>
      <w:b/>
      <w:sz w:val="20"/>
      <w:szCs w:val="20"/>
    </w:rPr>
  </w:style>
  <w:style w:type="paragraph" w:styleId="8">
    <w:name w:val="heading 8"/>
    <w:basedOn w:val="a"/>
    <w:next w:val="a"/>
    <w:link w:val="81"/>
    <w:uiPriority w:val="99"/>
    <w:qFormat/>
    <w:rsid w:val="00C46441"/>
    <w:pPr>
      <w:keepNext/>
      <w:tabs>
        <w:tab w:val="num" w:pos="0"/>
      </w:tabs>
      <w:ind w:left="1440" w:hanging="1440"/>
      <w:jc w:val="right"/>
      <w:outlineLvl w:val="7"/>
    </w:pPr>
    <w:rPr>
      <w:rFonts w:ascii="Arial" w:hAnsi="Arial" w:cs="Arial"/>
      <w:b/>
      <w:color w:val="FF0000"/>
      <w:sz w:val="20"/>
      <w:szCs w:val="20"/>
    </w:rPr>
  </w:style>
  <w:style w:type="paragraph" w:styleId="9">
    <w:name w:val="heading 9"/>
    <w:basedOn w:val="a"/>
    <w:next w:val="a"/>
    <w:link w:val="91"/>
    <w:uiPriority w:val="99"/>
    <w:qFormat/>
    <w:rsid w:val="00C46441"/>
    <w:pPr>
      <w:keepNext/>
      <w:keepLines/>
      <w:tabs>
        <w:tab w:val="num" w:pos="0"/>
      </w:tabs>
      <w:spacing w:before="200"/>
      <w:ind w:left="1584" w:hanging="1584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sid w:val="003266D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21">
    <w:name w:val="Заголовок 2 Знак1"/>
    <w:link w:val="2"/>
    <w:uiPriority w:val="9"/>
    <w:semiHidden/>
    <w:rsid w:val="003266D4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1">
    <w:name w:val="Заголовок 3 Знак1"/>
    <w:link w:val="3"/>
    <w:uiPriority w:val="9"/>
    <w:semiHidden/>
    <w:rsid w:val="003266D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1">
    <w:name w:val="Заголовок 4 Знак1"/>
    <w:link w:val="4"/>
    <w:uiPriority w:val="9"/>
    <w:semiHidden/>
    <w:rsid w:val="003266D4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51">
    <w:name w:val="Заголовок 5 Знак1"/>
    <w:link w:val="5"/>
    <w:uiPriority w:val="9"/>
    <w:semiHidden/>
    <w:rsid w:val="003266D4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61">
    <w:name w:val="Заголовок 6 Знак1"/>
    <w:link w:val="6"/>
    <w:uiPriority w:val="9"/>
    <w:semiHidden/>
    <w:rsid w:val="003266D4"/>
    <w:rPr>
      <w:rFonts w:ascii="Calibri" w:eastAsia="Times New Roman" w:hAnsi="Calibri" w:cs="Times New Roman"/>
      <w:b/>
      <w:bCs/>
      <w:lang w:eastAsia="ar-SA"/>
    </w:rPr>
  </w:style>
  <w:style w:type="character" w:customStyle="1" w:styleId="71">
    <w:name w:val="Заголовок 7 Знак1"/>
    <w:link w:val="7"/>
    <w:uiPriority w:val="9"/>
    <w:semiHidden/>
    <w:rsid w:val="003266D4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81">
    <w:name w:val="Заголовок 8 Знак1"/>
    <w:link w:val="8"/>
    <w:uiPriority w:val="9"/>
    <w:semiHidden/>
    <w:rsid w:val="003266D4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91">
    <w:name w:val="Заголовок 9 Знак1"/>
    <w:link w:val="9"/>
    <w:uiPriority w:val="9"/>
    <w:semiHidden/>
    <w:rsid w:val="003266D4"/>
    <w:rPr>
      <w:rFonts w:ascii="Cambria" w:eastAsia="Times New Roman" w:hAnsi="Cambria" w:cs="Times New Roman"/>
      <w:lang w:eastAsia="ar-SA"/>
    </w:rPr>
  </w:style>
  <w:style w:type="character" w:customStyle="1" w:styleId="WW8Num1z0">
    <w:name w:val="WW8Num1z0"/>
    <w:uiPriority w:val="99"/>
    <w:rsid w:val="00C46441"/>
  </w:style>
  <w:style w:type="character" w:customStyle="1" w:styleId="WW8Num1z1">
    <w:name w:val="WW8Num1z1"/>
    <w:uiPriority w:val="99"/>
    <w:rsid w:val="00C46441"/>
  </w:style>
  <w:style w:type="character" w:customStyle="1" w:styleId="WW8Num1z2">
    <w:name w:val="WW8Num1z2"/>
    <w:uiPriority w:val="99"/>
    <w:rsid w:val="00C46441"/>
  </w:style>
  <w:style w:type="character" w:customStyle="1" w:styleId="WW8Num1z3">
    <w:name w:val="WW8Num1z3"/>
    <w:uiPriority w:val="99"/>
    <w:rsid w:val="00C46441"/>
  </w:style>
  <w:style w:type="character" w:customStyle="1" w:styleId="WW8Num1z4">
    <w:name w:val="WW8Num1z4"/>
    <w:uiPriority w:val="99"/>
    <w:rsid w:val="00C46441"/>
  </w:style>
  <w:style w:type="character" w:customStyle="1" w:styleId="WW8Num1z5">
    <w:name w:val="WW8Num1z5"/>
    <w:uiPriority w:val="99"/>
    <w:rsid w:val="00C46441"/>
  </w:style>
  <w:style w:type="character" w:customStyle="1" w:styleId="WW8Num1z6">
    <w:name w:val="WW8Num1z6"/>
    <w:uiPriority w:val="99"/>
    <w:rsid w:val="00C46441"/>
  </w:style>
  <w:style w:type="character" w:customStyle="1" w:styleId="WW8Num1z7">
    <w:name w:val="WW8Num1z7"/>
    <w:uiPriority w:val="99"/>
    <w:rsid w:val="00C46441"/>
  </w:style>
  <w:style w:type="character" w:customStyle="1" w:styleId="WW8Num1z8">
    <w:name w:val="WW8Num1z8"/>
    <w:uiPriority w:val="99"/>
    <w:rsid w:val="00C46441"/>
  </w:style>
  <w:style w:type="character" w:customStyle="1" w:styleId="WW8Num2z0">
    <w:name w:val="WW8Num2z0"/>
    <w:uiPriority w:val="99"/>
    <w:rsid w:val="00C46441"/>
  </w:style>
  <w:style w:type="character" w:customStyle="1" w:styleId="WW8Num3z0">
    <w:name w:val="WW8Num3z0"/>
    <w:uiPriority w:val="99"/>
    <w:rsid w:val="00C46441"/>
    <w:rPr>
      <w:rFonts w:ascii="Symbol" w:hAnsi="Symbol"/>
    </w:rPr>
  </w:style>
  <w:style w:type="character" w:customStyle="1" w:styleId="WW8Num3z1">
    <w:name w:val="WW8Num3z1"/>
    <w:uiPriority w:val="99"/>
    <w:rsid w:val="00C46441"/>
  </w:style>
  <w:style w:type="character" w:customStyle="1" w:styleId="WW8Num3z2">
    <w:name w:val="WW8Num3z2"/>
    <w:uiPriority w:val="99"/>
    <w:rsid w:val="00C46441"/>
    <w:rPr>
      <w:rFonts w:ascii="Wingdings" w:hAnsi="Wingdings"/>
    </w:rPr>
  </w:style>
  <w:style w:type="character" w:customStyle="1" w:styleId="WW8Num3z4">
    <w:name w:val="WW8Num3z4"/>
    <w:uiPriority w:val="99"/>
    <w:rsid w:val="00C46441"/>
    <w:rPr>
      <w:rFonts w:ascii="Courier New" w:hAnsi="Courier New"/>
    </w:rPr>
  </w:style>
  <w:style w:type="character" w:customStyle="1" w:styleId="WW8Num4z0">
    <w:name w:val="WW8Num4z0"/>
    <w:uiPriority w:val="99"/>
    <w:rsid w:val="00C46441"/>
  </w:style>
  <w:style w:type="character" w:customStyle="1" w:styleId="WW8Num5z0">
    <w:name w:val="WW8Num5z0"/>
    <w:uiPriority w:val="99"/>
    <w:rsid w:val="00C46441"/>
  </w:style>
  <w:style w:type="character" w:customStyle="1" w:styleId="WW8Num6z0">
    <w:name w:val="WW8Num6z0"/>
    <w:uiPriority w:val="99"/>
    <w:rsid w:val="00C46441"/>
    <w:rPr>
      <w:lang w:val="en-US"/>
    </w:rPr>
  </w:style>
  <w:style w:type="character" w:customStyle="1" w:styleId="WW8Num7z0">
    <w:name w:val="WW8Num7z0"/>
    <w:uiPriority w:val="99"/>
    <w:rsid w:val="00C46441"/>
  </w:style>
  <w:style w:type="character" w:customStyle="1" w:styleId="WW8Num8z0">
    <w:name w:val="WW8Num8z0"/>
    <w:uiPriority w:val="99"/>
    <w:rsid w:val="00C46441"/>
  </w:style>
  <w:style w:type="character" w:customStyle="1" w:styleId="WW8Num8z1">
    <w:name w:val="WW8Num8z1"/>
    <w:uiPriority w:val="99"/>
    <w:rsid w:val="00C46441"/>
  </w:style>
  <w:style w:type="character" w:customStyle="1" w:styleId="WW8Num8z2">
    <w:name w:val="WW8Num8z2"/>
    <w:uiPriority w:val="99"/>
    <w:rsid w:val="00C46441"/>
    <w:rPr>
      <w:rFonts w:ascii="Times New Roman" w:hAnsi="Times New Roman"/>
    </w:rPr>
  </w:style>
  <w:style w:type="character" w:customStyle="1" w:styleId="WW8Num8z3">
    <w:name w:val="WW8Num8z3"/>
    <w:uiPriority w:val="99"/>
    <w:rsid w:val="00C46441"/>
  </w:style>
  <w:style w:type="character" w:customStyle="1" w:styleId="WW8Num8z4">
    <w:name w:val="WW8Num8z4"/>
    <w:uiPriority w:val="99"/>
    <w:rsid w:val="00C46441"/>
  </w:style>
  <w:style w:type="character" w:customStyle="1" w:styleId="WW8Num8z5">
    <w:name w:val="WW8Num8z5"/>
    <w:uiPriority w:val="99"/>
    <w:rsid w:val="00C46441"/>
  </w:style>
  <w:style w:type="character" w:customStyle="1" w:styleId="WW8Num8z6">
    <w:name w:val="WW8Num8z6"/>
    <w:uiPriority w:val="99"/>
    <w:rsid w:val="00C46441"/>
  </w:style>
  <w:style w:type="character" w:customStyle="1" w:styleId="WW8Num8z7">
    <w:name w:val="WW8Num8z7"/>
    <w:uiPriority w:val="99"/>
    <w:rsid w:val="00C46441"/>
  </w:style>
  <w:style w:type="character" w:customStyle="1" w:styleId="WW8Num8z8">
    <w:name w:val="WW8Num8z8"/>
    <w:uiPriority w:val="99"/>
    <w:rsid w:val="00C46441"/>
  </w:style>
  <w:style w:type="character" w:customStyle="1" w:styleId="WW8Num9z0">
    <w:name w:val="WW8Num9z0"/>
    <w:uiPriority w:val="99"/>
    <w:rsid w:val="00C46441"/>
    <w:rPr>
      <w:rFonts w:ascii="Symbol" w:hAnsi="Symbol"/>
    </w:rPr>
  </w:style>
  <w:style w:type="character" w:customStyle="1" w:styleId="WW8Num10z0">
    <w:name w:val="WW8Num10z0"/>
    <w:uiPriority w:val="99"/>
    <w:rsid w:val="00C46441"/>
  </w:style>
  <w:style w:type="character" w:customStyle="1" w:styleId="WW8Num11z0">
    <w:name w:val="WW8Num11z0"/>
    <w:uiPriority w:val="99"/>
    <w:rsid w:val="00C46441"/>
  </w:style>
  <w:style w:type="character" w:customStyle="1" w:styleId="WW8Num12z0">
    <w:name w:val="WW8Num12z0"/>
    <w:uiPriority w:val="99"/>
    <w:rsid w:val="00C46441"/>
  </w:style>
  <w:style w:type="character" w:customStyle="1" w:styleId="WW8Num12z1">
    <w:name w:val="WW8Num12z1"/>
    <w:uiPriority w:val="99"/>
    <w:rsid w:val="00C46441"/>
    <w:rPr>
      <w:rFonts w:ascii="Times New Roman" w:hAnsi="Times New Roman"/>
    </w:rPr>
  </w:style>
  <w:style w:type="character" w:customStyle="1" w:styleId="WW8Num13z0">
    <w:name w:val="WW8Num13z0"/>
    <w:uiPriority w:val="99"/>
    <w:rsid w:val="00C46441"/>
  </w:style>
  <w:style w:type="character" w:customStyle="1" w:styleId="WW8Num14z0">
    <w:name w:val="WW8Num14z0"/>
    <w:uiPriority w:val="99"/>
    <w:rsid w:val="00C46441"/>
  </w:style>
  <w:style w:type="character" w:customStyle="1" w:styleId="WW8Num14z1">
    <w:name w:val="WW8Num14z1"/>
    <w:uiPriority w:val="99"/>
    <w:rsid w:val="00C46441"/>
    <w:rPr>
      <w:rFonts w:ascii="Times New Roman" w:hAnsi="Times New Roman"/>
    </w:rPr>
  </w:style>
  <w:style w:type="character" w:customStyle="1" w:styleId="WW8Num14z2">
    <w:name w:val="WW8Num14z2"/>
    <w:uiPriority w:val="99"/>
    <w:rsid w:val="00C46441"/>
  </w:style>
  <w:style w:type="character" w:customStyle="1" w:styleId="WW8Num14z3">
    <w:name w:val="WW8Num14z3"/>
    <w:uiPriority w:val="99"/>
    <w:rsid w:val="00C46441"/>
  </w:style>
  <w:style w:type="character" w:customStyle="1" w:styleId="WW8Num14z4">
    <w:name w:val="WW8Num14z4"/>
    <w:uiPriority w:val="99"/>
    <w:rsid w:val="00C46441"/>
  </w:style>
  <w:style w:type="character" w:customStyle="1" w:styleId="WW8Num14z5">
    <w:name w:val="WW8Num14z5"/>
    <w:uiPriority w:val="99"/>
    <w:rsid w:val="00C46441"/>
  </w:style>
  <w:style w:type="character" w:customStyle="1" w:styleId="WW8Num14z6">
    <w:name w:val="WW8Num14z6"/>
    <w:uiPriority w:val="99"/>
    <w:rsid w:val="00C46441"/>
  </w:style>
  <w:style w:type="character" w:customStyle="1" w:styleId="WW8Num14z7">
    <w:name w:val="WW8Num14z7"/>
    <w:uiPriority w:val="99"/>
    <w:rsid w:val="00C46441"/>
  </w:style>
  <w:style w:type="character" w:customStyle="1" w:styleId="WW8Num14z8">
    <w:name w:val="WW8Num14z8"/>
    <w:uiPriority w:val="99"/>
    <w:rsid w:val="00C46441"/>
  </w:style>
  <w:style w:type="character" w:customStyle="1" w:styleId="WW8Num15z0">
    <w:name w:val="WW8Num15z0"/>
    <w:uiPriority w:val="99"/>
    <w:rsid w:val="00C46441"/>
  </w:style>
  <w:style w:type="character" w:customStyle="1" w:styleId="WW8Num16z0">
    <w:name w:val="WW8Num16z0"/>
    <w:uiPriority w:val="99"/>
    <w:rsid w:val="00C46441"/>
  </w:style>
  <w:style w:type="character" w:customStyle="1" w:styleId="WW8Num17z0">
    <w:name w:val="WW8Num17z0"/>
    <w:uiPriority w:val="99"/>
    <w:rsid w:val="00C46441"/>
  </w:style>
  <w:style w:type="character" w:customStyle="1" w:styleId="WW8Num18z0">
    <w:name w:val="WW8Num18z0"/>
    <w:uiPriority w:val="99"/>
    <w:rsid w:val="00C46441"/>
  </w:style>
  <w:style w:type="character" w:customStyle="1" w:styleId="WW8Num18z1">
    <w:name w:val="WW8Num18z1"/>
    <w:uiPriority w:val="99"/>
    <w:rsid w:val="00C46441"/>
  </w:style>
  <w:style w:type="character" w:customStyle="1" w:styleId="WW8Num19z0">
    <w:name w:val="WW8Num19z0"/>
    <w:uiPriority w:val="99"/>
    <w:rsid w:val="00C46441"/>
  </w:style>
  <w:style w:type="character" w:customStyle="1" w:styleId="WW8Num20z0">
    <w:name w:val="WW8Num20z0"/>
    <w:uiPriority w:val="99"/>
    <w:rsid w:val="00C46441"/>
    <w:rPr>
      <w:sz w:val="20"/>
    </w:rPr>
  </w:style>
  <w:style w:type="character" w:customStyle="1" w:styleId="WW8Num21z0">
    <w:name w:val="WW8Num21z0"/>
    <w:uiPriority w:val="99"/>
    <w:rsid w:val="00C46441"/>
    <w:rPr>
      <w:b/>
    </w:rPr>
  </w:style>
  <w:style w:type="character" w:customStyle="1" w:styleId="WW8Num21z1">
    <w:name w:val="WW8Num21z1"/>
    <w:uiPriority w:val="99"/>
    <w:rsid w:val="00C46441"/>
  </w:style>
  <w:style w:type="character" w:customStyle="1" w:styleId="WW8Num22z0">
    <w:name w:val="WW8Num22z0"/>
    <w:uiPriority w:val="99"/>
    <w:rsid w:val="00C46441"/>
  </w:style>
  <w:style w:type="character" w:customStyle="1" w:styleId="WW8Num22z1">
    <w:name w:val="WW8Num22z1"/>
    <w:uiPriority w:val="99"/>
    <w:rsid w:val="00C46441"/>
  </w:style>
  <w:style w:type="character" w:customStyle="1" w:styleId="WW8Num22z2">
    <w:name w:val="WW8Num22z2"/>
    <w:uiPriority w:val="99"/>
    <w:rsid w:val="00C46441"/>
  </w:style>
  <w:style w:type="character" w:customStyle="1" w:styleId="WW8Num22z3">
    <w:name w:val="WW8Num22z3"/>
    <w:uiPriority w:val="99"/>
    <w:rsid w:val="00C46441"/>
  </w:style>
  <w:style w:type="character" w:customStyle="1" w:styleId="WW8Num22z4">
    <w:name w:val="WW8Num22z4"/>
    <w:uiPriority w:val="99"/>
    <w:rsid w:val="00C46441"/>
  </w:style>
  <w:style w:type="character" w:customStyle="1" w:styleId="WW8Num22z5">
    <w:name w:val="WW8Num22z5"/>
    <w:uiPriority w:val="99"/>
    <w:rsid w:val="00C46441"/>
  </w:style>
  <w:style w:type="character" w:customStyle="1" w:styleId="WW8Num22z6">
    <w:name w:val="WW8Num22z6"/>
    <w:uiPriority w:val="99"/>
    <w:rsid w:val="00C46441"/>
  </w:style>
  <w:style w:type="character" w:customStyle="1" w:styleId="WW8Num22z7">
    <w:name w:val="WW8Num22z7"/>
    <w:uiPriority w:val="99"/>
    <w:rsid w:val="00C46441"/>
  </w:style>
  <w:style w:type="character" w:customStyle="1" w:styleId="WW8Num22z8">
    <w:name w:val="WW8Num22z8"/>
    <w:uiPriority w:val="99"/>
    <w:rsid w:val="00C46441"/>
  </w:style>
  <w:style w:type="character" w:customStyle="1" w:styleId="WW8Num23z0">
    <w:name w:val="WW8Num23z0"/>
    <w:uiPriority w:val="99"/>
    <w:rsid w:val="00C46441"/>
    <w:rPr>
      <w:sz w:val="24"/>
    </w:rPr>
  </w:style>
  <w:style w:type="character" w:customStyle="1" w:styleId="WW8Num24z0">
    <w:name w:val="WW8Num24z0"/>
    <w:uiPriority w:val="99"/>
    <w:rsid w:val="00C46441"/>
  </w:style>
  <w:style w:type="character" w:customStyle="1" w:styleId="WW8Num25z0">
    <w:name w:val="WW8Num25z0"/>
    <w:uiPriority w:val="99"/>
    <w:rsid w:val="00C46441"/>
  </w:style>
  <w:style w:type="character" w:customStyle="1" w:styleId="WW8Num26z0">
    <w:name w:val="WW8Num26z0"/>
    <w:uiPriority w:val="99"/>
    <w:rsid w:val="00C46441"/>
    <w:rPr>
      <w:rFonts w:ascii="Symbol" w:hAnsi="Symbol"/>
      <w:sz w:val="20"/>
    </w:rPr>
  </w:style>
  <w:style w:type="character" w:customStyle="1" w:styleId="WW8Num9z1">
    <w:name w:val="WW8Num9z1"/>
    <w:uiPriority w:val="99"/>
    <w:rsid w:val="00C46441"/>
  </w:style>
  <w:style w:type="character" w:customStyle="1" w:styleId="WW8Num9z2">
    <w:name w:val="WW8Num9z2"/>
    <w:uiPriority w:val="99"/>
    <w:rsid w:val="00C46441"/>
    <w:rPr>
      <w:rFonts w:ascii="Wingdings" w:hAnsi="Wingdings"/>
    </w:rPr>
  </w:style>
  <w:style w:type="character" w:customStyle="1" w:styleId="WW8Num9z4">
    <w:name w:val="WW8Num9z4"/>
    <w:uiPriority w:val="99"/>
    <w:rsid w:val="00C46441"/>
    <w:rPr>
      <w:rFonts w:ascii="Courier New" w:hAnsi="Courier New"/>
    </w:rPr>
  </w:style>
  <w:style w:type="character" w:customStyle="1" w:styleId="WW8Num17z1">
    <w:name w:val="WW8Num17z1"/>
    <w:uiPriority w:val="99"/>
    <w:rsid w:val="00C46441"/>
  </w:style>
  <w:style w:type="character" w:customStyle="1" w:styleId="WW8Num17z2">
    <w:name w:val="WW8Num17z2"/>
    <w:uiPriority w:val="99"/>
    <w:rsid w:val="00C46441"/>
  </w:style>
  <w:style w:type="character" w:customStyle="1" w:styleId="WW8Num17z3">
    <w:name w:val="WW8Num17z3"/>
    <w:uiPriority w:val="99"/>
    <w:rsid w:val="00C46441"/>
  </w:style>
  <w:style w:type="character" w:customStyle="1" w:styleId="WW8Num17z4">
    <w:name w:val="WW8Num17z4"/>
    <w:uiPriority w:val="99"/>
    <w:rsid w:val="00C46441"/>
  </w:style>
  <w:style w:type="character" w:customStyle="1" w:styleId="WW8Num17z5">
    <w:name w:val="WW8Num17z5"/>
    <w:uiPriority w:val="99"/>
    <w:rsid w:val="00C46441"/>
  </w:style>
  <w:style w:type="character" w:customStyle="1" w:styleId="WW8Num17z6">
    <w:name w:val="WW8Num17z6"/>
    <w:uiPriority w:val="99"/>
    <w:rsid w:val="00C46441"/>
  </w:style>
  <w:style w:type="character" w:customStyle="1" w:styleId="WW8Num17z7">
    <w:name w:val="WW8Num17z7"/>
    <w:uiPriority w:val="99"/>
    <w:rsid w:val="00C46441"/>
  </w:style>
  <w:style w:type="character" w:customStyle="1" w:styleId="WW8Num17z8">
    <w:name w:val="WW8Num17z8"/>
    <w:uiPriority w:val="99"/>
    <w:rsid w:val="00C46441"/>
  </w:style>
  <w:style w:type="character" w:customStyle="1" w:styleId="WW8Num18z2">
    <w:name w:val="WW8Num18z2"/>
    <w:uiPriority w:val="99"/>
    <w:rsid w:val="00C46441"/>
  </w:style>
  <w:style w:type="character" w:customStyle="1" w:styleId="WW8Num18z3">
    <w:name w:val="WW8Num18z3"/>
    <w:uiPriority w:val="99"/>
    <w:rsid w:val="00C46441"/>
  </w:style>
  <w:style w:type="character" w:customStyle="1" w:styleId="WW8Num18z4">
    <w:name w:val="WW8Num18z4"/>
    <w:uiPriority w:val="99"/>
    <w:rsid w:val="00C46441"/>
  </w:style>
  <w:style w:type="character" w:customStyle="1" w:styleId="WW8Num18z5">
    <w:name w:val="WW8Num18z5"/>
    <w:uiPriority w:val="99"/>
    <w:rsid w:val="00C46441"/>
  </w:style>
  <w:style w:type="character" w:customStyle="1" w:styleId="WW8Num18z6">
    <w:name w:val="WW8Num18z6"/>
    <w:uiPriority w:val="99"/>
    <w:rsid w:val="00C46441"/>
  </w:style>
  <w:style w:type="character" w:customStyle="1" w:styleId="WW8Num18z7">
    <w:name w:val="WW8Num18z7"/>
    <w:uiPriority w:val="99"/>
    <w:rsid w:val="00C46441"/>
  </w:style>
  <w:style w:type="character" w:customStyle="1" w:styleId="WW8Num18z8">
    <w:name w:val="WW8Num18z8"/>
    <w:uiPriority w:val="99"/>
    <w:rsid w:val="00C46441"/>
  </w:style>
  <w:style w:type="character" w:customStyle="1" w:styleId="WW8Num20z1">
    <w:name w:val="WW8Num20z1"/>
    <w:uiPriority w:val="99"/>
    <w:rsid w:val="00C46441"/>
  </w:style>
  <w:style w:type="character" w:customStyle="1" w:styleId="WW8Num20z2">
    <w:name w:val="WW8Num20z2"/>
    <w:uiPriority w:val="99"/>
    <w:rsid w:val="00C46441"/>
  </w:style>
  <w:style w:type="character" w:customStyle="1" w:styleId="WW8Num20z3">
    <w:name w:val="WW8Num20z3"/>
    <w:uiPriority w:val="99"/>
    <w:rsid w:val="00C46441"/>
  </w:style>
  <w:style w:type="character" w:customStyle="1" w:styleId="WW8Num20z4">
    <w:name w:val="WW8Num20z4"/>
    <w:uiPriority w:val="99"/>
    <w:rsid w:val="00C46441"/>
  </w:style>
  <w:style w:type="character" w:customStyle="1" w:styleId="WW8Num20z5">
    <w:name w:val="WW8Num20z5"/>
    <w:uiPriority w:val="99"/>
    <w:rsid w:val="00C46441"/>
  </w:style>
  <w:style w:type="character" w:customStyle="1" w:styleId="WW8Num20z6">
    <w:name w:val="WW8Num20z6"/>
    <w:uiPriority w:val="99"/>
    <w:rsid w:val="00C46441"/>
  </w:style>
  <w:style w:type="character" w:customStyle="1" w:styleId="WW8Num20z7">
    <w:name w:val="WW8Num20z7"/>
    <w:uiPriority w:val="99"/>
    <w:rsid w:val="00C46441"/>
  </w:style>
  <w:style w:type="character" w:customStyle="1" w:styleId="WW8Num20z8">
    <w:name w:val="WW8Num20z8"/>
    <w:uiPriority w:val="99"/>
    <w:rsid w:val="00C46441"/>
  </w:style>
  <w:style w:type="character" w:customStyle="1" w:styleId="WW8Num21z2">
    <w:name w:val="WW8Num21z2"/>
    <w:uiPriority w:val="99"/>
    <w:rsid w:val="00C46441"/>
    <w:rPr>
      <w:rFonts w:ascii="Times New Roman" w:hAnsi="Times New Roman"/>
    </w:rPr>
  </w:style>
  <w:style w:type="character" w:customStyle="1" w:styleId="WW8Num21z3">
    <w:name w:val="WW8Num21z3"/>
    <w:uiPriority w:val="99"/>
    <w:rsid w:val="00C46441"/>
  </w:style>
  <w:style w:type="character" w:customStyle="1" w:styleId="WW8Num21z4">
    <w:name w:val="WW8Num21z4"/>
    <w:uiPriority w:val="99"/>
    <w:rsid w:val="00C46441"/>
  </w:style>
  <w:style w:type="character" w:customStyle="1" w:styleId="WW8Num21z5">
    <w:name w:val="WW8Num21z5"/>
    <w:uiPriority w:val="99"/>
    <w:rsid w:val="00C46441"/>
  </w:style>
  <w:style w:type="character" w:customStyle="1" w:styleId="WW8Num21z6">
    <w:name w:val="WW8Num21z6"/>
    <w:uiPriority w:val="99"/>
    <w:rsid w:val="00C46441"/>
  </w:style>
  <w:style w:type="character" w:customStyle="1" w:styleId="WW8Num21z7">
    <w:name w:val="WW8Num21z7"/>
    <w:uiPriority w:val="99"/>
    <w:rsid w:val="00C46441"/>
  </w:style>
  <w:style w:type="character" w:customStyle="1" w:styleId="WW8Num21z8">
    <w:name w:val="WW8Num21z8"/>
    <w:uiPriority w:val="99"/>
    <w:rsid w:val="00C46441"/>
  </w:style>
  <w:style w:type="character" w:customStyle="1" w:styleId="WW8Num23z1">
    <w:name w:val="WW8Num23z1"/>
    <w:uiPriority w:val="99"/>
    <w:rsid w:val="00C46441"/>
  </w:style>
  <w:style w:type="character" w:customStyle="1" w:styleId="WW8Num23z2">
    <w:name w:val="WW8Num23z2"/>
    <w:uiPriority w:val="99"/>
    <w:rsid w:val="00C46441"/>
  </w:style>
  <w:style w:type="character" w:customStyle="1" w:styleId="WW8Num23z3">
    <w:name w:val="WW8Num23z3"/>
    <w:uiPriority w:val="99"/>
    <w:rsid w:val="00C46441"/>
  </w:style>
  <w:style w:type="character" w:customStyle="1" w:styleId="WW8Num23z4">
    <w:name w:val="WW8Num23z4"/>
    <w:uiPriority w:val="99"/>
    <w:rsid w:val="00C46441"/>
  </w:style>
  <w:style w:type="character" w:customStyle="1" w:styleId="WW8Num23z5">
    <w:name w:val="WW8Num23z5"/>
    <w:uiPriority w:val="99"/>
    <w:rsid w:val="00C46441"/>
  </w:style>
  <w:style w:type="character" w:customStyle="1" w:styleId="WW8Num23z6">
    <w:name w:val="WW8Num23z6"/>
    <w:uiPriority w:val="99"/>
    <w:rsid w:val="00C46441"/>
  </w:style>
  <w:style w:type="character" w:customStyle="1" w:styleId="WW8Num23z7">
    <w:name w:val="WW8Num23z7"/>
    <w:uiPriority w:val="99"/>
    <w:rsid w:val="00C46441"/>
  </w:style>
  <w:style w:type="character" w:customStyle="1" w:styleId="WW8Num23z8">
    <w:name w:val="WW8Num23z8"/>
    <w:uiPriority w:val="99"/>
    <w:rsid w:val="00C46441"/>
  </w:style>
  <w:style w:type="character" w:customStyle="1" w:styleId="WW8Num25z1">
    <w:name w:val="WW8Num25z1"/>
    <w:uiPriority w:val="99"/>
    <w:rsid w:val="00C46441"/>
    <w:rPr>
      <w:rFonts w:ascii="Times New Roman" w:hAnsi="Times New Roman"/>
    </w:rPr>
  </w:style>
  <w:style w:type="character" w:customStyle="1" w:styleId="WW8Num27z0">
    <w:name w:val="WW8Num27z0"/>
    <w:uiPriority w:val="99"/>
    <w:rsid w:val="00C46441"/>
  </w:style>
  <w:style w:type="character" w:customStyle="1" w:styleId="WW8Num27z1">
    <w:name w:val="WW8Num27z1"/>
    <w:uiPriority w:val="99"/>
    <w:rsid w:val="00C46441"/>
    <w:rPr>
      <w:rFonts w:ascii="Times New Roman" w:hAnsi="Times New Roman"/>
    </w:rPr>
  </w:style>
  <w:style w:type="character" w:customStyle="1" w:styleId="WW8Num27z2">
    <w:name w:val="WW8Num27z2"/>
    <w:uiPriority w:val="99"/>
    <w:rsid w:val="00C46441"/>
  </w:style>
  <w:style w:type="character" w:customStyle="1" w:styleId="WW8Num27z3">
    <w:name w:val="WW8Num27z3"/>
    <w:uiPriority w:val="99"/>
    <w:rsid w:val="00C46441"/>
  </w:style>
  <w:style w:type="character" w:customStyle="1" w:styleId="WW8Num27z4">
    <w:name w:val="WW8Num27z4"/>
    <w:uiPriority w:val="99"/>
    <w:rsid w:val="00C46441"/>
  </w:style>
  <w:style w:type="character" w:customStyle="1" w:styleId="WW8Num27z5">
    <w:name w:val="WW8Num27z5"/>
    <w:uiPriority w:val="99"/>
    <w:rsid w:val="00C46441"/>
  </w:style>
  <w:style w:type="character" w:customStyle="1" w:styleId="WW8Num27z6">
    <w:name w:val="WW8Num27z6"/>
    <w:uiPriority w:val="99"/>
    <w:rsid w:val="00C46441"/>
  </w:style>
  <w:style w:type="character" w:customStyle="1" w:styleId="WW8Num27z7">
    <w:name w:val="WW8Num27z7"/>
    <w:uiPriority w:val="99"/>
    <w:rsid w:val="00C46441"/>
  </w:style>
  <w:style w:type="character" w:customStyle="1" w:styleId="WW8Num27z8">
    <w:name w:val="WW8Num27z8"/>
    <w:uiPriority w:val="99"/>
    <w:rsid w:val="00C46441"/>
  </w:style>
  <w:style w:type="character" w:customStyle="1" w:styleId="WW8Num28z0">
    <w:name w:val="WW8Num28z0"/>
    <w:uiPriority w:val="99"/>
    <w:rsid w:val="00C46441"/>
  </w:style>
  <w:style w:type="character" w:customStyle="1" w:styleId="WW8Num29z0">
    <w:name w:val="WW8Num29z0"/>
    <w:uiPriority w:val="99"/>
    <w:rsid w:val="00C46441"/>
    <w:rPr>
      <w:b/>
    </w:rPr>
  </w:style>
  <w:style w:type="character" w:customStyle="1" w:styleId="WW8Num29z1">
    <w:name w:val="WW8Num29z1"/>
    <w:uiPriority w:val="99"/>
    <w:rsid w:val="00C46441"/>
  </w:style>
  <w:style w:type="character" w:customStyle="1" w:styleId="WW8Num29z2">
    <w:name w:val="WW8Num29z2"/>
    <w:uiPriority w:val="99"/>
    <w:rsid w:val="00C46441"/>
  </w:style>
  <w:style w:type="character" w:customStyle="1" w:styleId="WW8Num29z3">
    <w:name w:val="WW8Num29z3"/>
    <w:uiPriority w:val="99"/>
    <w:rsid w:val="00C46441"/>
  </w:style>
  <w:style w:type="character" w:customStyle="1" w:styleId="WW8Num29z4">
    <w:name w:val="WW8Num29z4"/>
    <w:uiPriority w:val="99"/>
    <w:rsid w:val="00C46441"/>
  </w:style>
  <w:style w:type="character" w:customStyle="1" w:styleId="WW8Num29z5">
    <w:name w:val="WW8Num29z5"/>
    <w:uiPriority w:val="99"/>
    <w:rsid w:val="00C46441"/>
  </w:style>
  <w:style w:type="character" w:customStyle="1" w:styleId="WW8Num29z6">
    <w:name w:val="WW8Num29z6"/>
    <w:uiPriority w:val="99"/>
    <w:rsid w:val="00C46441"/>
  </w:style>
  <w:style w:type="character" w:customStyle="1" w:styleId="WW8Num29z7">
    <w:name w:val="WW8Num29z7"/>
    <w:uiPriority w:val="99"/>
    <w:rsid w:val="00C46441"/>
  </w:style>
  <w:style w:type="character" w:customStyle="1" w:styleId="WW8Num29z8">
    <w:name w:val="WW8Num29z8"/>
    <w:uiPriority w:val="99"/>
    <w:rsid w:val="00C46441"/>
  </w:style>
  <w:style w:type="character" w:customStyle="1" w:styleId="WW8Num30z0">
    <w:name w:val="WW8Num30z0"/>
    <w:uiPriority w:val="99"/>
    <w:rsid w:val="00C46441"/>
  </w:style>
  <w:style w:type="character" w:customStyle="1" w:styleId="WW8Num30z1">
    <w:name w:val="WW8Num30z1"/>
    <w:uiPriority w:val="99"/>
    <w:rsid w:val="00C46441"/>
  </w:style>
  <w:style w:type="character" w:customStyle="1" w:styleId="WW8Num30z2">
    <w:name w:val="WW8Num30z2"/>
    <w:uiPriority w:val="99"/>
    <w:rsid w:val="00C46441"/>
  </w:style>
  <w:style w:type="character" w:customStyle="1" w:styleId="WW8Num30z3">
    <w:name w:val="WW8Num30z3"/>
    <w:uiPriority w:val="99"/>
    <w:rsid w:val="00C46441"/>
  </w:style>
  <w:style w:type="character" w:customStyle="1" w:styleId="WW8Num30z4">
    <w:name w:val="WW8Num30z4"/>
    <w:uiPriority w:val="99"/>
    <w:rsid w:val="00C46441"/>
  </w:style>
  <w:style w:type="character" w:customStyle="1" w:styleId="WW8Num30z5">
    <w:name w:val="WW8Num30z5"/>
    <w:uiPriority w:val="99"/>
    <w:rsid w:val="00C46441"/>
  </w:style>
  <w:style w:type="character" w:customStyle="1" w:styleId="WW8Num30z6">
    <w:name w:val="WW8Num30z6"/>
    <w:uiPriority w:val="99"/>
    <w:rsid w:val="00C46441"/>
  </w:style>
  <w:style w:type="character" w:customStyle="1" w:styleId="WW8Num30z7">
    <w:name w:val="WW8Num30z7"/>
    <w:uiPriority w:val="99"/>
    <w:rsid w:val="00C46441"/>
  </w:style>
  <w:style w:type="character" w:customStyle="1" w:styleId="WW8Num30z8">
    <w:name w:val="WW8Num30z8"/>
    <w:uiPriority w:val="99"/>
    <w:rsid w:val="00C46441"/>
  </w:style>
  <w:style w:type="character" w:customStyle="1" w:styleId="WW8Num31z0">
    <w:name w:val="WW8Num31z0"/>
    <w:uiPriority w:val="99"/>
    <w:rsid w:val="00C46441"/>
  </w:style>
  <w:style w:type="character" w:customStyle="1" w:styleId="WW8Num31z1">
    <w:name w:val="WW8Num31z1"/>
    <w:uiPriority w:val="99"/>
    <w:rsid w:val="00C46441"/>
    <w:rPr>
      <w:rFonts w:ascii="Times New Roman" w:hAnsi="Times New Roman"/>
    </w:rPr>
  </w:style>
  <w:style w:type="character" w:customStyle="1" w:styleId="WW8Num32z0">
    <w:name w:val="WW8Num32z0"/>
    <w:uiPriority w:val="99"/>
    <w:rsid w:val="00C46441"/>
  </w:style>
  <w:style w:type="character" w:customStyle="1" w:styleId="WW8Num32z1">
    <w:name w:val="WW8Num32z1"/>
    <w:uiPriority w:val="99"/>
    <w:rsid w:val="00C46441"/>
  </w:style>
  <w:style w:type="character" w:customStyle="1" w:styleId="WW8Num32z2">
    <w:name w:val="WW8Num32z2"/>
    <w:uiPriority w:val="99"/>
    <w:rsid w:val="00C46441"/>
  </w:style>
  <w:style w:type="character" w:customStyle="1" w:styleId="WW8Num32z3">
    <w:name w:val="WW8Num32z3"/>
    <w:uiPriority w:val="99"/>
    <w:rsid w:val="00C46441"/>
  </w:style>
  <w:style w:type="character" w:customStyle="1" w:styleId="WW8Num32z4">
    <w:name w:val="WW8Num32z4"/>
    <w:uiPriority w:val="99"/>
    <w:rsid w:val="00C46441"/>
  </w:style>
  <w:style w:type="character" w:customStyle="1" w:styleId="WW8Num32z5">
    <w:name w:val="WW8Num32z5"/>
    <w:uiPriority w:val="99"/>
    <w:rsid w:val="00C46441"/>
  </w:style>
  <w:style w:type="character" w:customStyle="1" w:styleId="WW8Num32z6">
    <w:name w:val="WW8Num32z6"/>
    <w:uiPriority w:val="99"/>
    <w:rsid w:val="00C46441"/>
  </w:style>
  <w:style w:type="character" w:customStyle="1" w:styleId="WW8Num32z7">
    <w:name w:val="WW8Num32z7"/>
    <w:uiPriority w:val="99"/>
    <w:rsid w:val="00C46441"/>
  </w:style>
  <w:style w:type="character" w:customStyle="1" w:styleId="WW8Num32z8">
    <w:name w:val="WW8Num32z8"/>
    <w:uiPriority w:val="99"/>
    <w:rsid w:val="00C46441"/>
  </w:style>
  <w:style w:type="character" w:customStyle="1" w:styleId="WW8Num33z0">
    <w:name w:val="WW8Num33z0"/>
    <w:uiPriority w:val="99"/>
    <w:rsid w:val="00C46441"/>
    <w:rPr>
      <w:rFonts w:ascii="Symbol" w:hAnsi="Symbol"/>
      <w:sz w:val="20"/>
    </w:rPr>
  </w:style>
  <w:style w:type="character" w:customStyle="1" w:styleId="WW8Num34z0">
    <w:name w:val="WW8Num34z0"/>
    <w:uiPriority w:val="99"/>
    <w:rsid w:val="00C46441"/>
    <w:rPr>
      <w:b/>
    </w:rPr>
  </w:style>
  <w:style w:type="character" w:customStyle="1" w:styleId="WW8Num34z1">
    <w:name w:val="WW8Num34z1"/>
    <w:uiPriority w:val="99"/>
    <w:rsid w:val="00C46441"/>
  </w:style>
  <w:style w:type="character" w:customStyle="1" w:styleId="WW8Num35z0">
    <w:name w:val="WW8Num35z0"/>
    <w:uiPriority w:val="99"/>
    <w:rsid w:val="00C46441"/>
  </w:style>
  <w:style w:type="character" w:customStyle="1" w:styleId="WW8Num35z1">
    <w:name w:val="WW8Num35z1"/>
    <w:uiPriority w:val="99"/>
    <w:rsid w:val="00C46441"/>
  </w:style>
  <w:style w:type="character" w:customStyle="1" w:styleId="WW8Num35z2">
    <w:name w:val="WW8Num35z2"/>
    <w:uiPriority w:val="99"/>
    <w:rsid w:val="00C46441"/>
  </w:style>
  <w:style w:type="character" w:customStyle="1" w:styleId="WW8Num35z3">
    <w:name w:val="WW8Num35z3"/>
    <w:uiPriority w:val="99"/>
    <w:rsid w:val="00C46441"/>
  </w:style>
  <w:style w:type="character" w:customStyle="1" w:styleId="WW8Num35z4">
    <w:name w:val="WW8Num35z4"/>
    <w:uiPriority w:val="99"/>
    <w:rsid w:val="00C46441"/>
  </w:style>
  <w:style w:type="character" w:customStyle="1" w:styleId="WW8Num35z5">
    <w:name w:val="WW8Num35z5"/>
    <w:uiPriority w:val="99"/>
    <w:rsid w:val="00C46441"/>
  </w:style>
  <w:style w:type="character" w:customStyle="1" w:styleId="WW8Num35z6">
    <w:name w:val="WW8Num35z6"/>
    <w:uiPriority w:val="99"/>
    <w:rsid w:val="00C46441"/>
  </w:style>
  <w:style w:type="character" w:customStyle="1" w:styleId="WW8Num35z7">
    <w:name w:val="WW8Num35z7"/>
    <w:uiPriority w:val="99"/>
    <w:rsid w:val="00C46441"/>
  </w:style>
  <w:style w:type="character" w:customStyle="1" w:styleId="WW8Num35z8">
    <w:name w:val="WW8Num35z8"/>
    <w:uiPriority w:val="99"/>
    <w:rsid w:val="00C46441"/>
  </w:style>
  <w:style w:type="character" w:customStyle="1" w:styleId="WW8Num36z0">
    <w:name w:val="WW8Num36z0"/>
    <w:uiPriority w:val="99"/>
    <w:rsid w:val="00C46441"/>
  </w:style>
  <w:style w:type="character" w:customStyle="1" w:styleId="WW8Num36z1">
    <w:name w:val="WW8Num36z1"/>
    <w:uiPriority w:val="99"/>
    <w:rsid w:val="00C46441"/>
  </w:style>
  <w:style w:type="character" w:customStyle="1" w:styleId="WW8Num36z2">
    <w:name w:val="WW8Num36z2"/>
    <w:uiPriority w:val="99"/>
    <w:rsid w:val="00C46441"/>
  </w:style>
  <w:style w:type="character" w:customStyle="1" w:styleId="WW8Num36z3">
    <w:name w:val="WW8Num36z3"/>
    <w:uiPriority w:val="99"/>
    <w:rsid w:val="00C46441"/>
  </w:style>
  <w:style w:type="character" w:customStyle="1" w:styleId="WW8Num36z4">
    <w:name w:val="WW8Num36z4"/>
    <w:uiPriority w:val="99"/>
    <w:rsid w:val="00C46441"/>
  </w:style>
  <w:style w:type="character" w:customStyle="1" w:styleId="WW8Num36z5">
    <w:name w:val="WW8Num36z5"/>
    <w:uiPriority w:val="99"/>
    <w:rsid w:val="00C46441"/>
  </w:style>
  <w:style w:type="character" w:customStyle="1" w:styleId="WW8Num36z6">
    <w:name w:val="WW8Num36z6"/>
    <w:uiPriority w:val="99"/>
    <w:rsid w:val="00C46441"/>
  </w:style>
  <w:style w:type="character" w:customStyle="1" w:styleId="WW8Num36z7">
    <w:name w:val="WW8Num36z7"/>
    <w:uiPriority w:val="99"/>
    <w:rsid w:val="00C46441"/>
  </w:style>
  <w:style w:type="character" w:customStyle="1" w:styleId="WW8Num36z8">
    <w:name w:val="WW8Num36z8"/>
    <w:uiPriority w:val="99"/>
    <w:rsid w:val="00C46441"/>
  </w:style>
  <w:style w:type="character" w:customStyle="1" w:styleId="WW8Num37z0">
    <w:name w:val="WW8Num37z0"/>
    <w:uiPriority w:val="99"/>
    <w:rsid w:val="00C46441"/>
  </w:style>
  <w:style w:type="character" w:customStyle="1" w:styleId="WW8Num37z1">
    <w:name w:val="WW8Num37z1"/>
    <w:uiPriority w:val="99"/>
    <w:rsid w:val="00C46441"/>
  </w:style>
  <w:style w:type="character" w:customStyle="1" w:styleId="WW8Num37z2">
    <w:name w:val="WW8Num37z2"/>
    <w:uiPriority w:val="99"/>
    <w:rsid w:val="00C46441"/>
  </w:style>
  <w:style w:type="character" w:customStyle="1" w:styleId="WW8Num37z3">
    <w:name w:val="WW8Num37z3"/>
    <w:uiPriority w:val="99"/>
    <w:rsid w:val="00C46441"/>
  </w:style>
  <w:style w:type="character" w:customStyle="1" w:styleId="WW8Num37z4">
    <w:name w:val="WW8Num37z4"/>
    <w:uiPriority w:val="99"/>
    <w:rsid w:val="00C46441"/>
  </w:style>
  <w:style w:type="character" w:customStyle="1" w:styleId="WW8Num37z5">
    <w:name w:val="WW8Num37z5"/>
    <w:uiPriority w:val="99"/>
    <w:rsid w:val="00C46441"/>
  </w:style>
  <w:style w:type="character" w:customStyle="1" w:styleId="WW8Num37z6">
    <w:name w:val="WW8Num37z6"/>
    <w:uiPriority w:val="99"/>
    <w:rsid w:val="00C46441"/>
  </w:style>
  <w:style w:type="character" w:customStyle="1" w:styleId="WW8Num37z7">
    <w:name w:val="WW8Num37z7"/>
    <w:uiPriority w:val="99"/>
    <w:rsid w:val="00C46441"/>
  </w:style>
  <w:style w:type="character" w:customStyle="1" w:styleId="WW8Num37z8">
    <w:name w:val="WW8Num37z8"/>
    <w:uiPriority w:val="99"/>
    <w:rsid w:val="00C46441"/>
  </w:style>
  <w:style w:type="character" w:customStyle="1" w:styleId="WW8Num38z0">
    <w:name w:val="WW8Num38z0"/>
    <w:uiPriority w:val="99"/>
    <w:rsid w:val="00C46441"/>
  </w:style>
  <w:style w:type="character" w:customStyle="1" w:styleId="WW8Num38z1">
    <w:name w:val="WW8Num38z1"/>
    <w:uiPriority w:val="99"/>
    <w:rsid w:val="00C46441"/>
  </w:style>
  <w:style w:type="character" w:customStyle="1" w:styleId="WW8Num38z2">
    <w:name w:val="WW8Num38z2"/>
    <w:uiPriority w:val="99"/>
    <w:rsid w:val="00C46441"/>
  </w:style>
  <w:style w:type="character" w:customStyle="1" w:styleId="WW8Num38z3">
    <w:name w:val="WW8Num38z3"/>
    <w:uiPriority w:val="99"/>
    <w:rsid w:val="00C46441"/>
  </w:style>
  <w:style w:type="character" w:customStyle="1" w:styleId="WW8Num38z4">
    <w:name w:val="WW8Num38z4"/>
    <w:uiPriority w:val="99"/>
    <w:rsid w:val="00C46441"/>
  </w:style>
  <w:style w:type="character" w:customStyle="1" w:styleId="WW8Num38z5">
    <w:name w:val="WW8Num38z5"/>
    <w:uiPriority w:val="99"/>
    <w:rsid w:val="00C46441"/>
  </w:style>
  <w:style w:type="character" w:customStyle="1" w:styleId="WW8Num38z6">
    <w:name w:val="WW8Num38z6"/>
    <w:uiPriority w:val="99"/>
    <w:rsid w:val="00C46441"/>
  </w:style>
  <w:style w:type="character" w:customStyle="1" w:styleId="WW8Num38z7">
    <w:name w:val="WW8Num38z7"/>
    <w:uiPriority w:val="99"/>
    <w:rsid w:val="00C46441"/>
  </w:style>
  <w:style w:type="character" w:customStyle="1" w:styleId="WW8Num38z8">
    <w:name w:val="WW8Num38z8"/>
    <w:uiPriority w:val="99"/>
    <w:rsid w:val="00C46441"/>
  </w:style>
  <w:style w:type="character" w:customStyle="1" w:styleId="WW8Num39z0">
    <w:name w:val="WW8Num39z0"/>
    <w:uiPriority w:val="99"/>
    <w:rsid w:val="00C46441"/>
  </w:style>
  <w:style w:type="character" w:customStyle="1" w:styleId="WW8Num39z1">
    <w:name w:val="WW8Num39z1"/>
    <w:uiPriority w:val="99"/>
    <w:rsid w:val="00C46441"/>
  </w:style>
  <w:style w:type="character" w:customStyle="1" w:styleId="WW8Num39z2">
    <w:name w:val="WW8Num39z2"/>
    <w:uiPriority w:val="99"/>
    <w:rsid w:val="00C46441"/>
  </w:style>
  <w:style w:type="character" w:customStyle="1" w:styleId="WW8Num39z3">
    <w:name w:val="WW8Num39z3"/>
    <w:uiPriority w:val="99"/>
    <w:rsid w:val="00C46441"/>
  </w:style>
  <w:style w:type="character" w:customStyle="1" w:styleId="WW8Num39z4">
    <w:name w:val="WW8Num39z4"/>
    <w:uiPriority w:val="99"/>
    <w:rsid w:val="00C46441"/>
  </w:style>
  <w:style w:type="character" w:customStyle="1" w:styleId="WW8Num39z5">
    <w:name w:val="WW8Num39z5"/>
    <w:uiPriority w:val="99"/>
    <w:rsid w:val="00C46441"/>
  </w:style>
  <w:style w:type="character" w:customStyle="1" w:styleId="WW8Num39z6">
    <w:name w:val="WW8Num39z6"/>
    <w:uiPriority w:val="99"/>
    <w:rsid w:val="00C46441"/>
  </w:style>
  <w:style w:type="character" w:customStyle="1" w:styleId="WW8Num39z7">
    <w:name w:val="WW8Num39z7"/>
    <w:uiPriority w:val="99"/>
    <w:rsid w:val="00C46441"/>
  </w:style>
  <w:style w:type="character" w:customStyle="1" w:styleId="WW8Num39z8">
    <w:name w:val="WW8Num39z8"/>
    <w:uiPriority w:val="99"/>
    <w:rsid w:val="00C46441"/>
  </w:style>
  <w:style w:type="character" w:customStyle="1" w:styleId="WW8NumSt1z0">
    <w:name w:val="WW8NumSt1z0"/>
    <w:uiPriority w:val="99"/>
    <w:rsid w:val="00C46441"/>
    <w:rPr>
      <w:rFonts w:ascii="Symbol" w:hAnsi="Symbol"/>
    </w:rPr>
  </w:style>
  <w:style w:type="character" w:customStyle="1" w:styleId="10">
    <w:name w:val="Основной шрифт абзаца1"/>
    <w:uiPriority w:val="99"/>
    <w:rsid w:val="00C46441"/>
  </w:style>
  <w:style w:type="character" w:customStyle="1" w:styleId="FontStyle53">
    <w:name w:val="Font Style53"/>
    <w:uiPriority w:val="99"/>
    <w:rsid w:val="00C46441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C46441"/>
    <w:rPr>
      <w:rFonts w:ascii="Times New Roman" w:hAnsi="Times New Roman"/>
      <w:sz w:val="18"/>
    </w:rPr>
  </w:style>
  <w:style w:type="character" w:customStyle="1" w:styleId="a3">
    <w:name w:val="Основной текст_"/>
    <w:uiPriority w:val="99"/>
    <w:rsid w:val="00C46441"/>
    <w:rPr>
      <w:sz w:val="28"/>
      <w:shd w:val="clear" w:color="auto" w:fill="FFFFFF"/>
      <w:lang w:eastAsia="ar-SA" w:bidi="ar-SA"/>
    </w:rPr>
  </w:style>
  <w:style w:type="character" w:styleId="a4">
    <w:name w:val="Hyperlink"/>
    <w:uiPriority w:val="99"/>
    <w:rsid w:val="00C46441"/>
    <w:rPr>
      <w:rFonts w:cs="Times New Roman"/>
      <w:color w:val="0066CC"/>
      <w:u w:val="single"/>
    </w:rPr>
  </w:style>
  <w:style w:type="character" w:customStyle="1" w:styleId="a5">
    <w:name w:val="Текст сноски Знак"/>
    <w:uiPriority w:val="99"/>
    <w:rsid w:val="00C46441"/>
    <w:rPr>
      <w:rFonts w:cs="Times New Roman"/>
    </w:rPr>
  </w:style>
  <w:style w:type="character" w:customStyle="1" w:styleId="a6">
    <w:name w:val="Основной текст Знак"/>
    <w:uiPriority w:val="99"/>
    <w:rsid w:val="00C46441"/>
    <w:rPr>
      <w:sz w:val="24"/>
    </w:rPr>
  </w:style>
  <w:style w:type="character" w:customStyle="1" w:styleId="a7">
    <w:name w:val="Нижний колонтитул Знак"/>
    <w:uiPriority w:val="99"/>
    <w:rsid w:val="00C46441"/>
    <w:rPr>
      <w:sz w:val="24"/>
    </w:rPr>
  </w:style>
  <w:style w:type="character" w:customStyle="1" w:styleId="a8">
    <w:name w:val="а Обычный Знак"/>
    <w:uiPriority w:val="99"/>
    <w:rsid w:val="00C46441"/>
    <w:rPr>
      <w:sz w:val="24"/>
    </w:rPr>
  </w:style>
  <w:style w:type="character" w:customStyle="1" w:styleId="20">
    <w:name w:val="Заголовок 2 Знак"/>
    <w:uiPriority w:val="99"/>
    <w:rsid w:val="00C46441"/>
    <w:rPr>
      <w:rFonts w:ascii="Arial" w:hAnsi="Arial"/>
      <w:b/>
      <w:i/>
      <w:sz w:val="28"/>
    </w:rPr>
  </w:style>
  <w:style w:type="character" w:customStyle="1" w:styleId="22">
    <w:name w:val="Основной текст с отступом 2 Знак"/>
    <w:uiPriority w:val="99"/>
    <w:rsid w:val="00C46441"/>
    <w:rPr>
      <w:sz w:val="24"/>
    </w:rPr>
  </w:style>
  <w:style w:type="character" w:customStyle="1" w:styleId="30">
    <w:name w:val="Основной текст с отступом 3 Знак"/>
    <w:uiPriority w:val="99"/>
    <w:rsid w:val="00C46441"/>
    <w:rPr>
      <w:sz w:val="16"/>
    </w:rPr>
  </w:style>
  <w:style w:type="character" w:customStyle="1" w:styleId="a9">
    <w:name w:val="а Вопросы ПТК Знак"/>
    <w:uiPriority w:val="99"/>
    <w:rsid w:val="00C46441"/>
    <w:rPr>
      <w:b/>
      <w:i/>
      <w:sz w:val="24"/>
    </w:rPr>
  </w:style>
  <w:style w:type="character" w:customStyle="1" w:styleId="aa">
    <w:name w:val="Основной текст с отступом Знак"/>
    <w:uiPriority w:val="99"/>
    <w:rsid w:val="00C46441"/>
    <w:rPr>
      <w:sz w:val="24"/>
    </w:rPr>
  </w:style>
  <w:style w:type="character" w:customStyle="1" w:styleId="12">
    <w:name w:val="Заголовок 1 Знак"/>
    <w:uiPriority w:val="99"/>
    <w:rsid w:val="00C46441"/>
    <w:rPr>
      <w:rFonts w:ascii="Cambria" w:hAnsi="Cambria"/>
      <w:b/>
      <w:kern w:val="1"/>
      <w:sz w:val="32"/>
    </w:rPr>
  </w:style>
  <w:style w:type="character" w:customStyle="1" w:styleId="32">
    <w:name w:val="Заголовок 3 Знак"/>
    <w:uiPriority w:val="99"/>
    <w:rsid w:val="00C46441"/>
    <w:rPr>
      <w:rFonts w:ascii="Cambria" w:hAnsi="Cambria"/>
      <w:b/>
      <w:sz w:val="26"/>
    </w:rPr>
  </w:style>
  <w:style w:type="character" w:customStyle="1" w:styleId="40">
    <w:name w:val="Заголовок 4 Знак"/>
    <w:uiPriority w:val="99"/>
    <w:rsid w:val="00C46441"/>
    <w:rPr>
      <w:rFonts w:ascii="Calibri" w:hAnsi="Calibri"/>
      <w:b/>
      <w:sz w:val="28"/>
    </w:rPr>
  </w:style>
  <w:style w:type="character" w:customStyle="1" w:styleId="23">
    <w:name w:val="Основной текст 2 Знак"/>
    <w:uiPriority w:val="99"/>
    <w:rsid w:val="00C46441"/>
    <w:rPr>
      <w:sz w:val="24"/>
    </w:rPr>
  </w:style>
  <w:style w:type="character" w:customStyle="1" w:styleId="50">
    <w:name w:val="Заголовок 5 Знак"/>
    <w:uiPriority w:val="99"/>
    <w:rsid w:val="00C46441"/>
    <w:rPr>
      <w:i/>
      <w:color w:val="000000"/>
      <w:sz w:val="28"/>
    </w:rPr>
  </w:style>
  <w:style w:type="character" w:customStyle="1" w:styleId="60">
    <w:name w:val="Заголовок 6 Знак"/>
    <w:uiPriority w:val="99"/>
    <w:rsid w:val="00C46441"/>
    <w:rPr>
      <w:sz w:val="24"/>
    </w:rPr>
  </w:style>
  <w:style w:type="character" w:customStyle="1" w:styleId="70">
    <w:name w:val="Заголовок 7 Знак"/>
    <w:uiPriority w:val="99"/>
    <w:rsid w:val="00C46441"/>
    <w:rPr>
      <w:b/>
    </w:rPr>
  </w:style>
  <w:style w:type="character" w:customStyle="1" w:styleId="80">
    <w:name w:val="Заголовок 8 Знак"/>
    <w:uiPriority w:val="99"/>
    <w:rsid w:val="00C46441"/>
    <w:rPr>
      <w:rFonts w:ascii="Arial" w:hAnsi="Arial"/>
      <w:b/>
      <w:color w:val="FF0000"/>
    </w:rPr>
  </w:style>
  <w:style w:type="character" w:customStyle="1" w:styleId="90">
    <w:name w:val="Заголовок 9 Знак"/>
    <w:uiPriority w:val="99"/>
    <w:rsid w:val="00C46441"/>
    <w:rPr>
      <w:rFonts w:ascii="Cambria" w:hAnsi="Cambria"/>
      <w:i/>
      <w:color w:val="404040"/>
    </w:rPr>
  </w:style>
  <w:style w:type="character" w:customStyle="1" w:styleId="ab">
    <w:name w:val="Верхний колонтитул Знак"/>
    <w:uiPriority w:val="99"/>
    <w:rsid w:val="00C46441"/>
    <w:rPr>
      <w:sz w:val="24"/>
    </w:rPr>
  </w:style>
  <w:style w:type="character" w:styleId="ac">
    <w:name w:val="page number"/>
    <w:uiPriority w:val="99"/>
    <w:rsid w:val="00C46441"/>
    <w:rPr>
      <w:rFonts w:cs="Times New Roman"/>
    </w:rPr>
  </w:style>
  <w:style w:type="character" w:customStyle="1" w:styleId="ad">
    <w:name w:val="Название Знак"/>
    <w:uiPriority w:val="99"/>
    <w:rsid w:val="00C46441"/>
    <w:rPr>
      <w:b/>
      <w:sz w:val="24"/>
    </w:rPr>
  </w:style>
  <w:style w:type="character" w:customStyle="1" w:styleId="33">
    <w:name w:val="Основной текст 3 Знак"/>
    <w:uiPriority w:val="99"/>
    <w:rsid w:val="00C46441"/>
    <w:rPr>
      <w:sz w:val="16"/>
    </w:rPr>
  </w:style>
  <w:style w:type="character" w:customStyle="1" w:styleId="ae">
    <w:name w:val="Подзаголовок Знак"/>
    <w:uiPriority w:val="99"/>
    <w:rsid w:val="00C46441"/>
    <w:rPr>
      <w:b/>
      <w:sz w:val="24"/>
    </w:rPr>
  </w:style>
  <w:style w:type="character" w:customStyle="1" w:styleId="af">
    <w:name w:val="Текст выноски Знак"/>
    <w:uiPriority w:val="99"/>
    <w:rsid w:val="00C46441"/>
    <w:rPr>
      <w:rFonts w:ascii="Tahoma" w:hAnsi="Tahoma"/>
      <w:sz w:val="16"/>
    </w:rPr>
  </w:style>
  <w:style w:type="character" w:styleId="HTML">
    <w:name w:val="HTML Code"/>
    <w:uiPriority w:val="99"/>
    <w:rsid w:val="00C46441"/>
    <w:rPr>
      <w:rFonts w:ascii="Arial Unicode MS" w:eastAsia="Arial Unicode MS" w:hAnsi="Arial Unicode MS" w:cs="Times New Roman"/>
      <w:sz w:val="20"/>
    </w:rPr>
  </w:style>
  <w:style w:type="character" w:styleId="af0">
    <w:name w:val="FollowedHyperlink"/>
    <w:uiPriority w:val="99"/>
    <w:rsid w:val="00C46441"/>
    <w:rPr>
      <w:rFonts w:cs="Times New Roman"/>
      <w:color w:val="800080"/>
      <w:u w:val="single"/>
    </w:rPr>
  </w:style>
  <w:style w:type="character" w:customStyle="1" w:styleId="110">
    <w:name w:val="Основной текст + 11"/>
    <w:uiPriority w:val="99"/>
    <w:rsid w:val="00C46441"/>
  </w:style>
  <w:style w:type="character" w:customStyle="1" w:styleId="210">
    <w:name w:val="Основной текст (21)_"/>
    <w:uiPriority w:val="99"/>
    <w:rsid w:val="00C46441"/>
    <w:rPr>
      <w:sz w:val="27"/>
      <w:shd w:val="clear" w:color="auto" w:fill="FFFFFF"/>
    </w:rPr>
  </w:style>
  <w:style w:type="character" w:customStyle="1" w:styleId="RTFNum21">
    <w:name w:val="RTF_Num 2 1"/>
    <w:uiPriority w:val="99"/>
    <w:rsid w:val="00C46441"/>
  </w:style>
  <w:style w:type="character" w:customStyle="1" w:styleId="RTFNum22">
    <w:name w:val="RTF_Num 2 2"/>
    <w:uiPriority w:val="99"/>
    <w:rsid w:val="00C46441"/>
  </w:style>
  <w:style w:type="character" w:customStyle="1" w:styleId="RTFNum23">
    <w:name w:val="RTF_Num 2 3"/>
    <w:uiPriority w:val="99"/>
    <w:rsid w:val="00C46441"/>
  </w:style>
  <w:style w:type="character" w:customStyle="1" w:styleId="RTFNum24">
    <w:name w:val="RTF_Num 2 4"/>
    <w:uiPriority w:val="99"/>
    <w:rsid w:val="00C46441"/>
  </w:style>
  <w:style w:type="character" w:customStyle="1" w:styleId="RTFNum25">
    <w:name w:val="RTF_Num 2 5"/>
    <w:uiPriority w:val="99"/>
    <w:rsid w:val="00C46441"/>
  </w:style>
  <w:style w:type="character" w:customStyle="1" w:styleId="RTFNum26">
    <w:name w:val="RTF_Num 2 6"/>
    <w:uiPriority w:val="99"/>
    <w:rsid w:val="00C46441"/>
  </w:style>
  <w:style w:type="character" w:customStyle="1" w:styleId="RTFNum27">
    <w:name w:val="RTF_Num 2 7"/>
    <w:uiPriority w:val="99"/>
    <w:rsid w:val="00C46441"/>
  </w:style>
  <w:style w:type="character" w:customStyle="1" w:styleId="RTFNum28">
    <w:name w:val="RTF_Num 2 8"/>
    <w:uiPriority w:val="99"/>
    <w:rsid w:val="00C46441"/>
  </w:style>
  <w:style w:type="character" w:customStyle="1" w:styleId="RTFNum29">
    <w:name w:val="RTF_Num 2 9"/>
    <w:uiPriority w:val="99"/>
    <w:rsid w:val="00C46441"/>
  </w:style>
  <w:style w:type="character" w:customStyle="1" w:styleId="RTFNum31">
    <w:name w:val="RTF_Num 3 1"/>
    <w:uiPriority w:val="99"/>
    <w:rsid w:val="00C46441"/>
  </w:style>
  <w:style w:type="character" w:customStyle="1" w:styleId="RTFNum32">
    <w:name w:val="RTF_Num 3 2"/>
    <w:uiPriority w:val="99"/>
    <w:rsid w:val="00C46441"/>
  </w:style>
  <w:style w:type="character" w:customStyle="1" w:styleId="RTFNum33">
    <w:name w:val="RTF_Num 3 3"/>
    <w:uiPriority w:val="99"/>
    <w:rsid w:val="00C46441"/>
  </w:style>
  <w:style w:type="character" w:customStyle="1" w:styleId="RTFNum34">
    <w:name w:val="RTF_Num 3 4"/>
    <w:uiPriority w:val="99"/>
    <w:rsid w:val="00C46441"/>
  </w:style>
  <w:style w:type="character" w:customStyle="1" w:styleId="RTFNum35">
    <w:name w:val="RTF_Num 3 5"/>
    <w:uiPriority w:val="99"/>
    <w:rsid w:val="00C46441"/>
  </w:style>
  <w:style w:type="character" w:customStyle="1" w:styleId="RTFNum36">
    <w:name w:val="RTF_Num 3 6"/>
    <w:uiPriority w:val="99"/>
    <w:rsid w:val="00C46441"/>
  </w:style>
  <w:style w:type="character" w:customStyle="1" w:styleId="RTFNum37">
    <w:name w:val="RTF_Num 3 7"/>
    <w:uiPriority w:val="99"/>
    <w:rsid w:val="00C46441"/>
  </w:style>
  <w:style w:type="character" w:customStyle="1" w:styleId="RTFNum38">
    <w:name w:val="RTF_Num 3 8"/>
    <w:uiPriority w:val="99"/>
    <w:rsid w:val="00C46441"/>
  </w:style>
  <w:style w:type="character" w:customStyle="1" w:styleId="RTFNum39">
    <w:name w:val="RTF_Num 3 9"/>
    <w:uiPriority w:val="99"/>
    <w:rsid w:val="00C46441"/>
  </w:style>
  <w:style w:type="character" w:customStyle="1" w:styleId="ListLabel2">
    <w:name w:val="ListLabel 2"/>
    <w:uiPriority w:val="99"/>
    <w:rsid w:val="00C46441"/>
    <w:rPr>
      <w:b/>
    </w:rPr>
  </w:style>
  <w:style w:type="paragraph" w:customStyle="1" w:styleId="13">
    <w:name w:val="Заголовок1"/>
    <w:basedOn w:val="a"/>
    <w:next w:val="af1"/>
    <w:uiPriority w:val="99"/>
    <w:rsid w:val="00C4644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f1">
    <w:name w:val="Body Text"/>
    <w:basedOn w:val="a"/>
    <w:link w:val="14"/>
    <w:uiPriority w:val="99"/>
    <w:rsid w:val="00C46441"/>
    <w:pPr>
      <w:spacing w:after="120"/>
    </w:pPr>
  </w:style>
  <w:style w:type="character" w:customStyle="1" w:styleId="14">
    <w:name w:val="Основной текст Знак1"/>
    <w:link w:val="af1"/>
    <w:uiPriority w:val="99"/>
    <w:semiHidden/>
    <w:rsid w:val="003266D4"/>
    <w:rPr>
      <w:sz w:val="24"/>
      <w:szCs w:val="24"/>
      <w:lang w:eastAsia="ar-SA"/>
    </w:rPr>
  </w:style>
  <w:style w:type="paragraph" w:styleId="af2">
    <w:name w:val="List"/>
    <w:basedOn w:val="af1"/>
    <w:uiPriority w:val="99"/>
    <w:rsid w:val="00C46441"/>
    <w:rPr>
      <w:rFonts w:cs="Arial"/>
    </w:rPr>
  </w:style>
  <w:style w:type="paragraph" w:customStyle="1" w:styleId="15">
    <w:name w:val="Название1"/>
    <w:basedOn w:val="a"/>
    <w:uiPriority w:val="99"/>
    <w:rsid w:val="00C46441"/>
    <w:pPr>
      <w:suppressLineNumbers/>
      <w:spacing w:before="120" w:after="120"/>
    </w:pPr>
    <w:rPr>
      <w:rFonts w:cs="Arial"/>
      <w:i/>
      <w:iCs/>
    </w:rPr>
  </w:style>
  <w:style w:type="paragraph" w:customStyle="1" w:styleId="16">
    <w:name w:val="Указатель1"/>
    <w:basedOn w:val="a"/>
    <w:uiPriority w:val="99"/>
    <w:rsid w:val="00C46441"/>
    <w:pPr>
      <w:suppressLineNumbers/>
    </w:pPr>
    <w:rPr>
      <w:rFonts w:cs="Arial"/>
    </w:rPr>
  </w:style>
  <w:style w:type="paragraph" w:customStyle="1" w:styleId="Style11">
    <w:name w:val="Style11"/>
    <w:basedOn w:val="a"/>
    <w:uiPriority w:val="99"/>
    <w:rsid w:val="00C46441"/>
    <w:pPr>
      <w:widowControl w:val="0"/>
      <w:autoSpaceDE w:val="0"/>
      <w:jc w:val="center"/>
    </w:pPr>
  </w:style>
  <w:style w:type="paragraph" w:customStyle="1" w:styleId="Style12">
    <w:name w:val="Style12"/>
    <w:basedOn w:val="a"/>
    <w:uiPriority w:val="99"/>
    <w:rsid w:val="00C46441"/>
    <w:pPr>
      <w:widowControl w:val="0"/>
      <w:autoSpaceDE w:val="0"/>
      <w:spacing w:line="230" w:lineRule="exact"/>
    </w:pPr>
  </w:style>
  <w:style w:type="paragraph" w:customStyle="1" w:styleId="Style15">
    <w:name w:val="Style15"/>
    <w:basedOn w:val="a"/>
    <w:uiPriority w:val="99"/>
    <w:rsid w:val="00C46441"/>
    <w:pPr>
      <w:widowControl w:val="0"/>
      <w:autoSpaceDE w:val="0"/>
      <w:jc w:val="both"/>
    </w:pPr>
  </w:style>
  <w:style w:type="paragraph" w:styleId="af3">
    <w:name w:val="List Paragraph"/>
    <w:basedOn w:val="a"/>
    <w:uiPriority w:val="99"/>
    <w:qFormat/>
    <w:rsid w:val="00C46441"/>
    <w:pPr>
      <w:widowControl w:val="0"/>
      <w:autoSpaceDE w:val="0"/>
      <w:ind w:left="720"/>
    </w:pPr>
  </w:style>
  <w:style w:type="paragraph" w:customStyle="1" w:styleId="34">
    <w:name w:val="Основной текст3"/>
    <w:basedOn w:val="a"/>
    <w:uiPriority w:val="99"/>
    <w:rsid w:val="00C46441"/>
    <w:pPr>
      <w:shd w:val="clear" w:color="auto" w:fill="FFFFFF"/>
      <w:spacing w:line="322" w:lineRule="exact"/>
      <w:ind w:hanging="360"/>
    </w:pPr>
    <w:rPr>
      <w:sz w:val="28"/>
      <w:szCs w:val="28"/>
      <w:shd w:val="clear" w:color="auto" w:fill="FFFFFF"/>
    </w:rPr>
  </w:style>
  <w:style w:type="paragraph" w:customStyle="1" w:styleId="17">
    <w:name w:val="Абзац списка1"/>
    <w:basedOn w:val="a"/>
    <w:uiPriority w:val="99"/>
    <w:rsid w:val="00C4644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4">
    <w:name w:val="Normal (Web)"/>
    <w:basedOn w:val="a"/>
    <w:uiPriority w:val="99"/>
    <w:rsid w:val="00C46441"/>
    <w:pPr>
      <w:spacing w:after="50"/>
    </w:pPr>
    <w:rPr>
      <w:rFonts w:ascii="Verdana" w:hAnsi="Verdana" w:cs="Verdana"/>
      <w:color w:val="494949"/>
      <w:sz w:val="12"/>
      <w:szCs w:val="12"/>
    </w:rPr>
  </w:style>
  <w:style w:type="paragraph" w:styleId="af5">
    <w:name w:val="footnote text"/>
    <w:basedOn w:val="a"/>
    <w:link w:val="18"/>
    <w:uiPriority w:val="99"/>
    <w:rsid w:val="00C46441"/>
    <w:rPr>
      <w:sz w:val="20"/>
      <w:szCs w:val="20"/>
    </w:rPr>
  </w:style>
  <w:style w:type="character" w:customStyle="1" w:styleId="18">
    <w:name w:val="Текст сноски Знак1"/>
    <w:link w:val="af5"/>
    <w:uiPriority w:val="99"/>
    <w:semiHidden/>
    <w:rsid w:val="003266D4"/>
    <w:rPr>
      <w:sz w:val="20"/>
      <w:szCs w:val="20"/>
      <w:lang w:eastAsia="ar-SA"/>
    </w:rPr>
  </w:style>
  <w:style w:type="paragraph" w:styleId="af6">
    <w:name w:val="footer"/>
    <w:basedOn w:val="a"/>
    <w:link w:val="19"/>
    <w:uiPriority w:val="99"/>
    <w:rsid w:val="00C46441"/>
    <w:pPr>
      <w:widowControl w:val="0"/>
      <w:tabs>
        <w:tab w:val="center" w:pos="4677"/>
        <w:tab w:val="right" w:pos="9355"/>
      </w:tabs>
      <w:autoSpaceDE w:val="0"/>
    </w:pPr>
  </w:style>
  <w:style w:type="character" w:customStyle="1" w:styleId="19">
    <w:name w:val="Нижний колонтитул Знак1"/>
    <w:link w:val="af6"/>
    <w:uiPriority w:val="99"/>
    <w:semiHidden/>
    <w:rsid w:val="003266D4"/>
    <w:rPr>
      <w:sz w:val="24"/>
      <w:szCs w:val="24"/>
      <w:lang w:eastAsia="ar-SA"/>
    </w:rPr>
  </w:style>
  <w:style w:type="paragraph" w:customStyle="1" w:styleId="af7">
    <w:name w:val="Вопросы"/>
    <w:basedOn w:val="a"/>
    <w:uiPriority w:val="99"/>
    <w:rsid w:val="00C46441"/>
    <w:pPr>
      <w:spacing w:line="280" w:lineRule="exact"/>
      <w:ind w:firstLine="567"/>
      <w:jc w:val="both"/>
    </w:pPr>
    <w:rPr>
      <w:b/>
      <w:i/>
      <w:sz w:val="26"/>
      <w:szCs w:val="20"/>
    </w:rPr>
  </w:style>
  <w:style w:type="paragraph" w:customStyle="1" w:styleId="af8">
    <w:name w:val="а Обычный"/>
    <w:basedOn w:val="a"/>
    <w:uiPriority w:val="99"/>
    <w:rsid w:val="00C46441"/>
    <w:pPr>
      <w:widowControl w:val="0"/>
      <w:ind w:firstLine="567"/>
      <w:jc w:val="both"/>
    </w:pPr>
    <w:rPr>
      <w:iCs/>
      <w:sz w:val="28"/>
    </w:rPr>
  </w:style>
  <w:style w:type="paragraph" w:customStyle="1" w:styleId="af9">
    <w:name w:val="а Вопросы темы ПТК"/>
    <w:basedOn w:val="a"/>
    <w:uiPriority w:val="99"/>
    <w:rsid w:val="00C46441"/>
    <w:pPr>
      <w:ind w:firstLine="567"/>
      <w:jc w:val="both"/>
    </w:pPr>
    <w:rPr>
      <w:b/>
      <w:bCs/>
      <w:i/>
      <w:iCs/>
      <w:sz w:val="28"/>
    </w:rPr>
  </w:style>
  <w:style w:type="paragraph" w:customStyle="1" w:styleId="220">
    <w:name w:val="Основной текст с отступом 22"/>
    <w:basedOn w:val="a"/>
    <w:uiPriority w:val="99"/>
    <w:rsid w:val="00C46441"/>
    <w:pPr>
      <w:spacing w:after="120" w:line="480" w:lineRule="auto"/>
      <w:ind w:left="283"/>
    </w:pPr>
  </w:style>
  <w:style w:type="paragraph" w:customStyle="1" w:styleId="310">
    <w:name w:val="Основной текст с отступом 31"/>
    <w:basedOn w:val="a"/>
    <w:uiPriority w:val="99"/>
    <w:rsid w:val="00C46441"/>
    <w:pPr>
      <w:spacing w:after="120"/>
      <w:ind w:left="283"/>
    </w:pPr>
    <w:rPr>
      <w:sz w:val="16"/>
      <w:szCs w:val="16"/>
    </w:rPr>
  </w:style>
  <w:style w:type="paragraph" w:customStyle="1" w:styleId="afa">
    <w:name w:val="а Вопросы ПТК"/>
    <w:basedOn w:val="a"/>
    <w:uiPriority w:val="99"/>
    <w:rsid w:val="00C46441"/>
    <w:pPr>
      <w:widowControl w:val="0"/>
      <w:ind w:firstLine="567"/>
      <w:jc w:val="both"/>
    </w:pPr>
    <w:rPr>
      <w:b/>
      <w:bCs/>
      <w:i/>
      <w:iCs/>
      <w:sz w:val="28"/>
    </w:rPr>
  </w:style>
  <w:style w:type="paragraph" w:styleId="24">
    <w:name w:val="toc 2"/>
    <w:basedOn w:val="a"/>
    <w:next w:val="a"/>
    <w:uiPriority w:val="99"/>
    <w:rsid w:val="00C46441"/>
    <w:pPr>
      <w:tabs>
        <w:tab w:val="right" w:leader="dot" w:pos="9344"/>
      </w:tabs>
      <w:ind w:left="280"/>
    </w:pPr>
  </w:style>
  <w:style w:type="paragraph" w:styleId="afb">
    <w:name w:val="Body Text Indent"/>
    <w:basedOn w:val="a"/>
    <w:link w:val="1a"/>
    <w:uiPriority w:val="99"/>
    <w:rsid w:val="00C46441"/>
    <w:pPr>
      <w:spacing w:after="120"/>
      <w:ind w:left="283"/>
    </w:pPr>
  </w:style>
  <w:style w:type="character" w:customStyle="1" w:styleId="1a">
    <w:name w:val="Основной текст с отступом Знак1"/>
    <w:link w:val="afb"/>
    <w:uiPriority w:val="99"/>
    <w:semiHidden/>
    <w:rsid w:val="003266D4"/>
    <w:rPr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C46441"/>
    <w:pPr>
      <w:ind w:left="567"/>
      <w:jc w:val="both"/>
    </w:pPr>
  </w:style>
  <w:style w:type="paragraph" w:customStyle="1" w:styleId="311">
    <w:name w:val="Основной текст 31"/>
    <w:basedOn w:val="a"/>
    <w:uiPriority w:val="99"/>
    <w:rsid w:val="00C46441"/>
    <w:pPr>
      <w:spacing w:after="120"/>
    </w:pPr>
    <w:rPr>
      <w:sz w:val="16"/>
      <w:szCs w:val="16"/>
    </w:rPr>
  </w:style>
  <w:style w:type="paragraph" w:customStyle="1" w:styleId="221">
    <w:name w:val="Основной текст 22"/>
    <w:basedOn w:val="a"/>
    <w:uiPriority w:val="99"/>
    <w:rsid w:val="00C46441"/>
    <w:pPr>
      <w:spacing w:after="120" w:line="480" w:lineRule="auto"/>
    </w:pPr>
  </w:style>
  <w:style w:type="paragraph" w:customStyle="1" w:styleId="FR1">
    <w:name w:val="FR1"/>
    <w:uiPriority w:val="99"/>
    <w:rsid w:val="00C46441"/>
    <w:pPr>
      <w:suppressAutoHyphens/>
      <w:autoSpaceDE w:val="0"/>
      <w:spacing w:before="360"/>
      <w:jc w:val="center"/>
    </w:pPr>
    <w:rPr>
      <w:rFonts w:ascii="Arial" w:hAnsi="Arial" w:cs="Arial"/>
      <w:lang w:eastAsia="ar-SA"/>
    </w:rPr>
  </w:style>
  <w:style w:type="paragraph" w:styleId="afc">
    <w:name w:val="header"/>
    <w:basedOn w:val="a"/>
    <w:link w:val="1b"/>
    <w:uiPriority w:val="99"/>
    <w:rsid w:val="00C46441"/>
    <w:pPr>
      <w:tabs>
        <w:tab w:val="center" w:pos="4677"/>
        <w:tab w:val="right" w:pos="9355"/>
      </w:tabs>
    </w:pPr>
  </w:style>
  <w:style w:type="character" w:customStyle="1" w:styleId="1b">
    <w:name w:val="Верхний колонтитул Знак1"/>
    <w:link w:val="afc"/>
    <w:uiPriority w:val="99"/>
    <w:semiHidden/>
    <w:rsid w:val="003266D4"/>
    <w:rPr>
      <w:sz w:val="24"/>
      <w:szCs w:val="24"/>
      <w:lang w:eastAsia="ar-SA"/>
    </w:rPr>
  </w:style>
  <w:style w:type="paragraph" w:styleId="afd">
    <w:name w:val="Title"/>
    <w:basedOn w:val="a"/>
    <w:next w:val="afe"/>
    <w:link w:val="1c"/>
    <w:uiPriority w:val="99"/>
    <w:qFormat/>
    <w:rsid w:val="00C46441"/>
    <w:pPr>
      <w:spacing w:before="220"/>
      <w:jc w:val="center"/>
    </w:pPr>
    <w:rPr>
      <w:b/>
      <w:bCs/>
    </w:rPr>
  </w:style>
  <w:style w:type="character" w:customStyle="1" w:styleId="1c">
    <w:name w:val="Название Знак1"/>
    <w:link w:val="afd"/>
    <w:uiPriority w:val="10"/>
    <w:rsid w:val="003266D4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afe">
    <w:name w:val="Subtitle"/>
    <w:basedOn w:val="a"/>
    <w:next w:val="af1"/>
    <w:link w:val="1d"/>
    <w:uiPriority w:val="99"/>
    <w:qFormat/>
    <w:rsid w:val="00C46441"/>
    <w:pPr>
      <w:spacing w:before="120" w:after="120"/>
      <w:ind w:firstLine="567"/>
      <w:jc w:val="both"/>
    </w:pPr>
    <w:rPr>
      <w:b/>
    </w:rPr>
  </w:style>
  <w:style w:type="character" w:customStyle="1" w:styleId="1d">
    <w:name w:val="Подзаголовок Знак1"/>
    <w:link w:val="afe"/>
    <w:uiPriority w:val="11"/>
    <w:rsid w:val="003266D4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1e">
    <w:name w:val="Обычный1"/>
    <w:uiPriority w:val="99"/>
    <w:rsid w:val="00C46441"/>
    <w:pPr>
      <w:widowControl w:val="0"/>
      <w:suppressAutoHyphens/>
      <w:spacing w:line="300" w:lineRule="auto"/>
      <w:ind w:left="40"/>
      <w:jc w:val="both"/>
    </w:pPr>
    <w:rPr>
      <w:sz w:val="22"/>
      <w:lang w:eastAsia="ar-SA"/>
    </w:rPr>
  </w:style>
  <w:style w:type="paragraph" w:customStyle="1" w:styleId="140">
    <w:name w:val="Основной14"/>
    <w:basedOn w:val="1"/>
    <w:uiPriority w:val="99"/>
    <w:rsid w:val="00C46441"/>
    <w:pPr>
      <w:tabs>
        <w:tab w:val="clear" w:pos="0"/>
      </w:tabs>
      <w:spacing w:before="0" w:after="0" w:line="360" w:lineRule="auto"/>
      <w:ind w:left="0" w:firstLine="567"/>
      <w:jc w:val="both"/>
    </w:pPr>
    <w:rPr>
      <w:rFonts w:ascii="Times New Roman" w:hAnsi="Times New Roman"/>
      <w:b w:val="0"/>
      <w:bCs w:val="0"/>
      <w:sz w:val="28"/>
      <w:szCs w:val="20"/>
    </w:rPr>
  </w:style>
  <w:style w:type="paragraph" w:customStyle="1" w:styleId="320">
    <w:name w:val="Основной текст 32"/>
    <w:basedOn w:val="a"/>
    <w:uiPriority w:val="99"/>
    <w:rsid w:val="00C46441"/>
    <w:pPr>
      <w:spacing w:after="120"/>
    </w:pPr>
    <w:rPr>
      <w:sz w:val="16"/>
      <w:szCs w:val="16"/>
    </w:rPr>
  </w:style>
  <w:style w:type="paragraph" w:customStyle="1" w:styleId="FR2">
    <w:name w:val="FR2"/>
    <w:uiPriority w:val="99"/>
    <w:rsid w:val="00C46441"/>
    <w:pPr>
      <w:suppressAutoHyphens/>
      <w:autoSpaceDE w:val="0"/>
      <w:ind w:left="880"/>
    </w:pPr>
    <w:rPr>
      <w:rFonts w:ascii="Arial" w:hAnsi="Arial" w:cs="Arial"/>
      <w:sz w:val="12"/>
      <w:lang w:eastAsia="ar-SA"/>
    </w:rPr>
  </w:style>
  <w:style w:type="paragraph" w:customStyle="1" w:styleId="FR3">
    <w:name w:val="FR3"/>
    <w:uiPriority w:val="99"/>
    <w:rsid w:val="00C46441"/>
    <w:pPr>
      <w:suppressAutoHyphens/>
      <w:autoSpaceDE w:val="0"/>
      <w:spacing w:line="300" w:lineRule="auto"/>
      <w:ind w:left="440" w:right="2000"/>
    </w:pPr>
    <w:rPr>
      <w:rFonts w:ascii="Arial" w:hAnsi="Arial" w:cs="Arial"/>
      <w:sz w:val="16"/>
      <w:lang w:eastAsia="ar-SA"/>
    </w:rPr>
  </w:style>
  <w:style w:type="paragraph" w:customStyle="1" w:styleId="FR4">
    <w:name w:val="FR4"/>
    <w:uiPriority w:val="99"/>
    <w:rsid w:val="00C46441"/>
    <w:pPr>
      <w:suppressAutoHyphens/>
      <w:autoSpaceDE w:val="0"/>
      <w:spacing w:line="480" w:lineRule="auto"/>
      <w:ind w:left="520" w:right="4200"/>
    </w:pPr>
    <w:rPr>
      <w:rFonts w:ascii="Arial" w:hAnsi="Arial" w:cs="Arial"/>
      <w:b/>
      <w:sz w:val="12"/>
      <w:lang w:eastAsia="ar-SA"/>
    </w:rPr>
  </w:style>
  <w:style w:type="paragraph" w:customStyle="1" w:styleId="1f">
    <w:name w:val="Название объекта1"/>
    <w:basedOn w:val="a"/>
    <w:next w:val="a"/>
    <w:uiPriority w:val="99"/>
    <w:rsid w:val="00C46441"/>
    <w:pPr>
      <w:ind w:firstLine="540"/>
    </w:pPr>
    <w:rPr>
      <w:i/>
    </w:rPr>
  </w:style>
  <w:style w:type="paragraph" w:styleId="aff">
    <w:name w:val="Balloon Text"/>
    <w:basedOn w:val="a"/>
    <w:link w:val="1f0"/>
    <w:uiPriority w:val="99"/>
    <w:rsid w:val="00C46441"/>
    <w:rPr>
      <w:rFonts w:ascii="Tahoma" w:hAnsi="Tahoma" w:cs="Tahoma"/>
      <w:sz w:val="16"/>
      <w:szCs w:val="16"/>
    </w:rPr>
  </w:style>
  <w:style w:type="character" w:customStyle="1" w:styleId="1f0">
    <w:name w:val="Текст выноски Знак1"/>
    <w:link w:val="aff"/>
    <w:uiPriority w:val="99"/>
    <w:semiHidden/>
    <w:rsid w:val="003266D4"/>
    <w:rPr>
      <w:sz w:val="0"/>
      <w:szCs w:val="0"/>
      <w:lang w:eastAsia="ar-SA"/>
    </w:rPr>
  </w:style>
  <w:style w:type="paragraph" w:customStyle="1" w:styleId="t">
    <w:name w:val="t"/>
    <w:basedOn w:val="a"/>
    <w:uiPriority w:val="99"/>
    <w:rsid w:val="00C46441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rl">
    <w:name w:val="rl"/>
    <w:basedOn w:val="a"/>
    <w:uiPriority w:val="99"/>
    <w:rsid w:val="00C46441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syn">
    <w:name w:val="syn"/>
    <w:basedOn w:val="a"/>
    <w:uiPriority w:val="99"/>
    <w:rsid w:val="00C46441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dt1">
    <w:name w:val="dt1"/>
    <w:basedOn w:val="a"/>
    <w:uiPriority w:val="99"/>
    <w:rsid w:val="00C46441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xl24">
    <w:name w:val="xl24"/>
    <w:basedOn w:val="a"/>
    <w:uiPriority w:val="99"/>
    <w:rsid w:val="00C46441"/>
    <w:pP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25">
    <w:name w:val="xl25"/>
    <w:basedOn w:val="a"/>
    <w:uiPriority w:val="99"/>
    <w:rsid w:val="00C46441"/>
    <w:pPr>
      <w:pBdr>
        <w:top w:val="single" w:sz="4" w:space="0" w:color="000000"/>
        <w:lef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6">
    <w:name w:val="xl26"/>
    <w:basedOn w:val="a"/>
    <w:uiPriority w:val="99"/>
    <w:rsid w:val="00C46441"/>
    <w:pPr>
      <w:pBdr>
        <w:top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7">
    <w:name w:val="xl27"/>
    <w:basedOn w:val="a"/>
    <w:uiPriority w:val="99"/>
    <w:rsid w:val="00C46441"/>
    <w:pPr>
      <w:pBdr>
        <w:lef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8">
    <w:name w:val="xl28"/>
    <w:basedOn w:val="a"/>
    <w:uiPriority w:val="99"/>
    <w:rsid w:val="00C46441"/>
    <w:pPr>
      <w:pBdr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9">
    <w:name w:val="xl29"/>
    <w:basedOn w:val="a"/>
    <w:uiPriority w:val="99"/>
    <w:rsid w:val="00C46441"/>
    <w:pPr>
      <w:pBdr>
        <w:left w:val="single" w:sz="4" w:space="0" w:color="000000"/>
        <w:bottom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0">
    <w:name w:val="xl30"/>
    <w:basedOn w:val="a"/>
    <w:uiPriority w:val="99"/>
    <w:rsid w:val="00C46441"/>
    <w:pPr>
      <w:pBdr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1">
    <w:name w:val="xl31"/>
    <w:basedOn w:val="a"/>
    <w:uiPriority w:val="99"/>
    <w:rsid w:val="00C46441"/>
    <w:pPr>
      <w:pBdr>
        <w:lef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2">
    <w:name w:val="xl32"/>
    <w:basedOn w:val="a"/>
    <w:uiPriority w:val="99"/>
    <w:rsid w:val="00C46441"/>
    <w:pPr>
      <w:pBdr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3">
    <w:name w:val="xl33"/>
    <w:basedOn w:val="a"/>
    <w:uiPriority w:val="99"/>
    <w:rsid w:val="00C46441"/>
    <w:pPr>
      <w:pBdr>
        <w:left w:val="single" w:sz="4" w:space="0" w:color="000000"/>
        <w:bottom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4">
    <w:name w:val="xl34"/>
    <w:basedOn w:val="a"/>
    <w:uiPriority w:val="99"/>
    <w:rsid w:val="00C46441"/>
    <w:pPr>
      <w:pBdr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5">
    <w:name w:val="xl35"/>
    <w:basedOn w:val="a"/>
    <w:uiPriority w:val="99"/>
    <w:rsid w:val="00C46441"/>
    <w:pPr>
      <w:pBdr>
        <w:top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6">
    <w:name w:val="xl36"/>
    <w:basedOn w:val="a"/>
    <w:uiPriority w:val="99"/>
    <w:rsid w:val="00C46441"/>
    <w:pPr>
      <w:pBdr>
        <w:bottom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nt">
    <w:name w:val="nt"/>
    <w:basedOn w:val="a"/>
    <w:uiPriority w:val="99"/>
    <w:rsid w:val="00C46441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customStyle="1" w:styleId="lt1">
    <w:name w:val="lt1"/>
    <w:basedOn w:val="a"/>
    <w:uiPriority w:val="99"/>
    <w:rsid w:val="00C46441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customStyle="1" w:styleId="212">
    <w:name w:val="Основной текст 21"/>
    <w:basedOn w:val="a"/>
    <w:uiPriority w:val="99"/>
    <w:rsid w:val="00C46441"/>
  </w:style>
  <w:style w:type="paragraph" w:customStyle="1" w:styleId="2110">
    <w:name w:val="Основной текст (21)1"/>
    <w:basedOn w:val="a"/>
    <w:uiPriority w:val="99"/>
    <w:rsid w:val="00C46441"/>
    <w:pPr>
      <w:widowControl w:val="0"/>
      <w:shd w:val="clear" w:color="auto" w:fill="FFFFFF"/>
      <w:spacing w:before="480" w:after="720" w:line="240" w:lineRule="atLeast"/>
      <w:jc w:val="both"/>
    </w:pPr>
    <w:rPr>
      <w:sz w:val="27"/>
      <w:szCs w:val="27"/>
    </w:rPr>
  </w:style>
  <w:style w:type="paragraph" w:customStyle="1" w:styleId="25">
    <w:name w:val="Абзац списка2"/>
    <w:basedOn w:val="a"/>
    <w:uiPriority w:val="99"/>
    <w:rsid w:val="00C46441"/>
    <w:pPr>
      <w:widowControl w:val="0"/>
      <w:autoSpaceDE w:val="0"/>
      <w:ind w:left="720"/>
    </w:pPr>
  </w:style>
  <w:style w:type="paragraph" w:customStyle="1" w:styleId="aff0">
    <w:name w:val="Содержимое таблицы"/>
    <w:basedOn w:val="a"/>
    <w:uiPriority w:val="99"/>
    <w:rsid w:val="00C46441"/>
    <w:pPr>
      <w:suppressLineNumbers/>
    </w:pPr>
  </w:style>
  <w:style w:type="paragraph" w:customStyle="1" w:styleId="aff1">
    <w:name w:val="Заголовок таблицы"/>
    <w:basedOn w:val="aff0"/>
    <w:uiPriority w:val="99"/>
    <w:rsid w:val="00C46441"/>
    <w:pPr>
      <w:jc w:val="center"/>
    </w:pPr>
    <w:rPr>
      <w:b/>
      <w:bCs/>
    </w:rPr>
  </w:style>
  <w:style w:type="paragraph" w:customStyle="1" w:styleId="Default">
    <w:name w:val="Default"/>
    <w:basedOn w:val="a"/>
    <w:uiPriority w:val="99"/>
    <w:rsid w:val="00C46441"/>
    <w:pPr>
      <w:autoSpaceDE w:val="0"/>
    </w:pPr>
    <w:rPr>
      <w:color w:val="000000"/>
      <w:lang w:eastAsia="hi-IN" w:bidi="hi-IN"/>
    </w:rPr>
  </w:style>
  <w:style w:type="paragraph" w:customStyle="1" w:styleId="aff2">
    <w:name w:val="???????"/>
    <w:uiPriority w:val="99"/>
    <w:rsid w:val="00C46441"/>
    <w:pPr>
      <w:widowControl w:val="0"/>
      <w:suppressAutoHyphens/>
      <w:autoSpaceDE w:val="0"/>
    </w:pPr>
    <w:rPr>
      <w:rFonts w:eastAsia="SimSun" w:cs="Arial"/>
      <w:sz w:val="24"/>
      <w:szCs w:val="24"/>
      <w:lang w:eastAsia="hi-IN" w:bidi="hi-IN"/>
    </w:rPr>
  </w:style>
  <w:style w:type="paragraph" w:customStyle="1" w:styleId="aff3">
    <w:name w:val="?????????? ???????"/>
    <w:basedOn w:val="aff2"/>
    <w:uiPriority w:val="99"/>
    <w:rsid w:val="00C46441"/>
  </w:style>
  <w:style w:type="paragraph" w:customStyle="1" w:styleId="aff4">
    <w:name w:val="????????? ???????"/>
    <w:basedOn w:val="aff3"/>
    <w:uiPriority w:val="99"/>
    <w:rsid w:val="00C46441"/>
    <w:pPr>
      <w:jc w:val="center"/>
    </w:pPr>
    <w:rPr>
      <w:b/>
      <w:bCs/>
    </w:rPr>
  </w:style>
  <w:style w:type="character" w:customStyle="1" w:styleId="aff5">
    <w:name w:val="Неразрешенное упоминание"/>
    <w:uiPriority w:val="99"/>
    <w:semiHidden/>
    <w:rsid w:val="00365EE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51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1807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07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0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5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1810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5180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11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2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3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4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1814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51808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07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51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07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0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2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5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651809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08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0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1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5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1814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5180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09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0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4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1814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51809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07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51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08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2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5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651810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09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5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08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1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2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2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651811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06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51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08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0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0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65181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11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518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09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0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3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65181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08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0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3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4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1815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5181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07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1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3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5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1815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5181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09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0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2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1812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518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yberleninka.ru/article/n/problemy-vospitaniya-sredstvami-informatsionnoy-obrazovatelnoy-sredy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rok.1sep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infouro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24</Pages>
  <Words>6810</Words>
  <Characters>38818</Characters>
  <Application>Microsoft Office Word</Application>
  <DocSecurity>0</DocSecurity>
  <Lines>323</Lines>
  <Paragraphs>91</Paragraphs>
  <ScaleCrop>false</ScaleCrop>
  <Company/>
  <LinksUpToDate>false</LinksUpToDate>
  <CharactersWithSpaces>45537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>user</dc:creator>
  <cp:keywords/>
  <dc:description/>
  <cp:lastModifiedBy>BuySell</cp:lastModifiedBy>
  <cp:revision>10</cp:revision>
  <cp:lastPrinted>2020-08-27T13:14:00Z</cp:lastPrinted>
  <dcterms:created xsi:type="dcterms:W3CDTF">2020-10-26T04:53:00Z</dcterms:created>
  <dcterms:modified xsi:type="dcterms:W3CDTF">2023-06-06T19:24:00Z</dcterms:modified>
</cp:coreProperties>
</file>